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3A3E" w14:textId="53B48DD6" w:rsidR="00521DA0" w:rsidRPr="00521DA0" w:rsidRDefault="00521DA0" w:rsidP="00206459">
      <w:pPr>
        <w:rPr>
          <w:rFonts w:ascii="Arial" w:hAnsi="Arial" w:cs="Arial"/>
          <w:bCs/>
          <w:color w:val="000000" w:themeColor="text1"/>
          <w:sz w:val="20"/>
          <w:szCs w:val="20"/>
        </w:rPr>
      </w:pPr>
      <w:r>
        <w:rPr>
          <w:rFonts w:ascii="Arial" w:hAnsi="Arial" w:cs="Arial"/>
          <w:bCs/>
          <w:color w:val="000000" w:themeColor="text1"/>
          <w:sz w:val="20"/>
          <w:szCs w:val="20"/>
        </w:rPr>
        <w:t>ZP.271.</w:t>
      </w:r>
      <w:r w:rsidR="00D45695">
        <w:rPr>
          <w:rFonts w:ascii="Arial" w:hAnsi="Arial" w:cs="Arial"/>
          <w:bCs/>
          <w:color w:val="000000" w:themeColor="text1"/>
          <w:sz w:val="20"/>
          <w:szCs w:val="20"/>
        </w:rPr>
        <w:t>2</w:t>
      </w:r>
      <w:r w:rsidR="00DB60EB">
        <w:rPr>
          <w:rFonts w:ascii="Arial" w:hAnsi="Arial" w:cs="Arial"/>
          <w:bCs/>
          <w:color w:val="000000" w:themeColor="text1"/>
          <w:sz w:val="20"/>
          <w:szCs w:val="20"/>
        </w:rPr>
        <w:t>3</w:t>
      </w:r>
      <w:r>
        <w:rPr>
          <w:rFonts w:ascii="Arial" w:hAnsi="Arial" w:cs="Arial"/>
          <w:bCs/>
          <w:color w:val="000000" w:themeColor="text1"/>
          <w:sz w:val="20"/>
          <w:szCs w:val="20"/>
        </w:rPr>
        <w:t>.202</w:t>
      </w:r>
      <w:r w:rsidR="00DB60EB">
        <w:rPr>
          <w:rFonts w:ascii="Arial" w:hAnsi="Arial" w:cs="Arial"/>
          <w:bCs/>
          <w:color w:val="000000" w:themeColor="text1"/>
          <w:sz w:val="20"/>
          <w:szCs w:val="20"/>
        </w:rPr>
        <w:t>6</w:t>
      </w:r>
    </w:p>
    <w:p w14:paraId="2348913C" w14:textId="77777777" w:rsidR="00521DA0" w:rsidRDefault="00521DA0" w:rsidP="00206459">
      <w:pPr>
        <w:rPr>
          <w:rFonts w:ascii="Arial" w:hAnsi="Arial" w:cs="Arial"/>
          <w:bCs/>
          <w:i/>
          <w:iCs/>
          <w:color w:val="FF0000"/>
          <w:sz w:val="20"/>
          <w:szCs w:val="20"/>
        </w:rPr>
      </w:pPr>
    </w:p>
    <w:p w14:paraId="2F183397" w14:textId="36936028" w:rsidR="00912E0C" w:rsidRDefault="00912E0C" w:rsidP="00912E0C">
      <w:pPr>
        <w:spacing w:line="360" w:lineRule="auto"/>
        <w:rPr>
          <w:rFonts w:ascii="Arial" w:hAnsi="Arial" w:cs="Arial"/>
          <w:bCs/>
          <w:sz w:val="20"/>
          <w:szCs w:val="20"/>
        </w:rPr>
      </w:pPr>
      <w:r w:rsidRPr="006D047F">
        <w:rPr>
          <w:rFonts w:ascii="Arial" w:hAnsi="Arial" w:cs="Arial"/>
          <w:bCs/>
          <w:sz w:val="20"/>
          <w:szCs w:val="20"/>
        </w:rPr>
        <w:t>Nazwa i adres Wykonawcy: ............................................</w:t>
      </w:r>
    </w:p>
    <w:p w14:paraId="5D5A28DC" w14:textId="2B866BCB" w:rsidR="00912E0C" w:rsidRPr="00912E0C" w:rsidRDefault="00912E0C" w:rsidP="00206459">
      <w:pPr>
        <w:rPr>
          <w:rFonts w:ascii="Arial" w:hAnsi="Arial" w:cs="Arial"/>
          <w:bCs/>
          <w:color w:val="000000" w:themeColor="text1"/>
          <w:sz w:val="16"/>
          <w:szCs w:val="16"/>
        </w:rPr>
      </w:pPr>
      <w:r w:rsidRPr="00912E0C">
        <w:rPr>
          <w:rFonts w:ascii="Arial" w:hAnsi="Arial" w:cs="Arial"/>
          <w:bCs/>
          <w:i/>
          <w:iCs/>
          <w:color w:val="000000" w:themeColor="text1"/>
          <w:sz w:val="20"/>
          <w:szCs w:val="20"/>
        </w:rPr>
        <w:t xml:space="preserve">                                                       </w:t>
      </w:r>
      <w:r w:rsidRPr="00912E0C">
        <w:rPr>
          <w:rFonts w:ascii="Arial" w:hAnsi="Arial" w:cs="Arial"/>
          <w:bCs/>
          <w:color w:val="000000" w:themeColor="text1"/>
          <w:sz w:val="16"/>
          <w:szCs w:val="16"/>
        </w:rPr>
        <w:t>(pieczątka)</w:t>
      </w:r>
    </w:p>
    <w:p w14:paraId="49CE9F72" w14:textId="78A7EDC9" w:rsidR="00552E30" w:rsidRPr="00521DA0" w:rsidRDefault="0022661E" w:rsidP="00206459">
      <w:pPr>
        <w:rPr>
          <w:rFonts w:ascii="Arial" w:hAnsi="Arial" w:cs="Arial"/>
          <w:b/>
          <w:color w:val="FF0000"/>
          <w:spacing w:val="20"/>
          <w:sz w:val="20"/>
          <w:szCs w:val="20"/>
        </w:rPr>
      </w:pPr>
      <w:r w:rsidRPr="00521DA0">
        <w:rPr>
          <w:rFonts w:ascii="Arial" w:hAnsi="Arial" w:cs="Arial"/>
          <w:bCs/>
          <w:i/>
          <w:iCs/>
          <w:color w:val="FF0000"/>
          <w:sz w:val="20"/>
          <w:szCs w:val="20"/>
        </w:rPr>
        <w:t>Dokument składany na wezwanie Zamawiającego</w:t>
      </w:r>
    </w:p>
    <w:p w14:paraId="6EE39E5B" w14:textId="32310082" w:rsidR="00552E30" w:rsidRPr="005F4328" w:rsidRDefault="00552E30" w:rsidP="00552E30">
      <w:pPr>
        <w:widowControl w:val="0"/>
        <w:ind w:left="432"/>
        <w:jc w:val="right"/>
        <w:rPr>
          <w:rFonts w:ascii="Arial" w:hAnsi="Arial" w:cs="Arial"/>
          <w:b/>
          <w:sz w:val="20"/>
          <w:szCs w:val="20"/>
        </w:rPr>
      </w:pPr>
      <w:r w:rsidRPr="005F4328">
        <w:rPr>
          <w:rFonts w:ascii="Arial" w:hAnsi="Arial" w:cs="Arial"/>
          <w:b/>
          <w:sz w:val="20"/>
          <w:szCs w:val="20"/>
        </w:rPr>
        <w:t xml:space="preserve">Załącznik nr  </w:t>
      </w:r>
      <w:r w:rsidR="001653E4" w:rsidRPr="005F4328">
        <w:rPr>
          <w:rFonts w:ascii="Arial" w:hAnsi="Arial" w:cs="Arial"/>
          <w:b/>
          <w:sz w:val="20"/>
          <w:szCs w:val="20"/>
        </w:rPr>
        <w:t>6</w:t>
      </w:r>
      <w:r w:rsidRPr="005F4328">
        <w:rPr>
          <w:rFonts w:ascii="Arial" w:hAnsi="Arial" w:cs="Arial"/>
          <w:b/>
          <w:sz w:val="20"/>
          <w:szCs w:val="20"/>
        </w:rPr>
        <w:t xml:space="preserve"> do SWZ </w:t>
      </w:r>
    </w:p>
    <w:p w14:paraId="714E43D3" w14:textId="3293C34A" w:rsidR="00163483" w:rsidRDefault="00552E30" w:rsidP="00552E30">
      <w:pPr>
        <w:widowControl w:val="0"/>
        <w:numPr>
          <w:ilvl w:val="4"/>
          <w:numId w:val="0"/>
        </w:numPr>
        <w:tabs>
          <w:tab w:val="left" w:pos="708"/>
          <w:tab w:val="left" w:pos="1008"/>
        </w:tabs>
        <w:ind w:left="1009" w:hanging="1009"/>
        <w:jc w:val="center"/>
        <w:rPr>
          <w:rFonts w:ascii="Arial" w:hAnsi="Arial" w:cs="Arial"/>
          <w:b/>
          <w:sz w:val="20"/>
          <w:szCs w:val="20"/>
        </w:rPr>
      </w:pPr>
      <w:r w:rsidRPr="000515AA">
        <w:rPr>
          <w:rFonts w:ascii="Arial" w:hAnsi="Arial" w:cs="Arial"/>
          <w:b/>
          <w:sz w:val="20"/>
          <w:szCs w:val="20"/>
        </w:rPr>
        <w:t xml:space="preserve"> </w:t>
      </w:r>
    </w:p>
    <w:p w14:paraId="69B7AA7F" w14:textId="77777777" w:rsidR="00206459" w:rsidRPr="000515AA" w:rsidRDefault="00206459" w:rsidP="00552E30">
      <w:pPr>
        <w:widowControl w:val="0"/>
        <w:numPr>
          <w:ilvl w:val="4"/>
          <w:numId w:val="0"/>
        </w:numPr>
        <w:tabs>
          <w:tab w:val="left" w:pos="708"/>
          <w:tab w:val="left" w:pos="1008"/>
        </w:tabs>
        <w:ind w:left="1009" w:hanging="1009"/>
        <w:jc w:val="center"/>
        <w:rPr>
          <w:rFonts w:ascii="Arial" w:hAnsi="Arial" w:cs="Arial"/>
          <w:b/>
          <w:sz w:val="20"/>
          <w:szCs w:val="20"/>
        </w:rPr>
      </w:pPr>
    </w:p>
    <w:p w14:paraId="2E890001" w14:textId="71274BEF" w:rsidR="00B77D30" w:rsidRDefault="00B77D30" w:rsidP="00B77D30">
      <w:pPr>
        <w:pStyle w:val="Default"/>
        <w:ind w:right="-284"/>
        <w:jc w:val="center"/>
        <w:rPr>
          <w:rFonts w:ascii="Arial" w:hAnsi="Arial" w:cs="Arial"/>
          <w:b/>
          <w:bCs/>
          <w:color w:val="auto"/>
          <w:sz w:val="20"/>
          <w:szCs w:val="20"/>
        </w:rPr>
      </w:pPr>
      <w:r w:rsidRPr="004B6140">
        <w:rPr>
          <w:rFonts w:ascii="Arial" w:hAnsi="Arial" w:cs="Arial"/>
          <w:b/>
          <w:bCs/>
          <w:color w:val="auto"/>
          <w:sz w:val="20"/>
          <w:szCs w:val="20"/>
        </w:rPr>
        <w:t>WYKAZ ROBÓT BUDOWL</w:t>
      </w:r>
      <w:r w:rsidR="00C44E37">
        <w:rPr>
          <w:rFonts w:ascii="Arial" w:hAnsi="Arial" w:cs="Arial"/>
          <w:b/>
          <w:bCs/>
          <w:color w:val="auto"/>
          <w:sz w:val="20"/>
          <w:szCs w:val="20"/>
        </w:rPr>
        <w:t>A</w:t>
      </w:r>
      <w:r w:rsidRPr="004B6140">
        <w:rPr>
          <w:rFonts w:ascii="Arial" w:hAnsi="Arial" w:cs="Arial"/>
          <w:b/>
          <w:bCs/>
          <w:color w:val="auto"/>
          <w:sz w:val="20"/>
          <w:szCs w:val="20"/>
        </w:rPr>
        <w:t>NYCH</w:t>
      </w:r>
    </w:p>
    <w:p w14:paraId="0B9903D1" w14:textId="77777777" w:rsidR="00F83304" w:rsidRPr="004B6140" w:rsidRDefault="00F83304" w:rsidP="00B77D30">
      <w:pPr>
        <w:pStyle w:val="Default"/>
        <w:ind w:right="-284"/>
        <w:jc w:val="center"/>
        <w:rPr>
          <w:rFonts w:ascii="Arial" w:hAnsi="Arial" w:cs="Arial"/>
          <w:b/>
          <w:bCs/>
          <w:color w:val="auto"/>
          <w:sz w:val="20"/>
          <w:szCs w:val="20"/>
        </w:rPr>
      </w:pPr>
    </w:p>
    <w:p w14:paraId="23591A17" w14:textId="7D384B52" w:rsidR="00F83304" w:rsidRDefault="00B77D30" w:rsidP="00F83304">
      <w:pPr>
        <w:jc w:val="center"/>
        <w:rPr>
          <w:rFonts w:ascii="Arial" w:hAnsi="Arial" w:cs="Arial"/>
          <w:b/>
          <w:sz w:val="20"/>
          <w:szCs w:val="20"/>
          <w:lang w:eastAsia="en-US"/>
        </w:rPr>
      </w:pPr>
      <w:r w:rsidRPr="004B6140">
        <w:rPr>
          <w:rFonts w:ascii="Arial" w:hAnsi="Arial" w:cs="Arial"/>
          <w:sz w:val="20"/>
          <w:szCs w:val="20"/>
          <w:lang w:eastAsia="pl-PL"/>
        </w:rPr>
        <w:t xml:space="preserve"> </w:t>
      </w:r>
      <w:r w:rsidR="00F83304">
        <w:rPr>
          <w:rFonts w:ascii="Arial" w:hAnsi="Arial" w:cs="Arial"/>
          <w:b/>
          <w:sz w:val="20"/>
          <w:szCs w:val="20"/>
        </w:rPr>
        <w:t xml:space="preserve">składany dla potwierdzenia spełniania warunku udziału w postępowaniu określonego w rozdziale VII pkt. 4 ppkt.4) </w:t>
      </w:r>
      <w:proofErr w:type="spellStart"/>
      <w:r w:rsidR="00F83304">
        <w:rPr>
          <w:rFonts w:ascii="Arial" w:hAnsi="Arial" w:cs="Arial"/>
          <w:b/>
          <w:sz w:val="20"/>
          <w:szCs w:val="20"/>
        </w:rPr>
        <w:t>lit.a</w:t>
      </w:r>
      <w:proofErr w:type="spellEnd"/>
      <w:r w:rsidR="00F83304">
        <w:rPr>
          <w:rFonts w:ascii="Arial" w:hAnsi="Arial" w:cs="Arial"/>
          <w:b/>
          <w:sz w:val="20"/>
          <w:szCs w:val="20"/>
        </w:rPr>
        <w:t>) SWZ.</w:t>
      </w:r>
    </w:p>
    <w:p w14:paraId="58D1FB68" w14:textId="2C4AA911" w:rsidR="00B77D30" w:rsidRPr="004B6140" w:rsidRDefault="00B77D30" w:rsidP="00B77D30">
      <w:pPr>
        <w:suppressAutoHyphens w:val="0"/>
        <w:autoSpaceDE w:val="0"/>
        <w:autoSpaceDN w:val="0"/>
        <w:adjustRightInd w:val="0"/>
        <w:jc w:val="center"/>
        <w:rPr>
          <w:rFonts w:ascii="Arial" w:hAnsi="Arial" w:cs="Arial"/>
          <w:bCs/>
          <w:sz w:val="20"/>
          <w:szCs w:val="20"/>
          <w:lang w:eastAsia="pl-PL"/>
        </w:rPr>
      </w:pPr>
    </w:p>
    <w:p w14:paraId="25E7C100" w14:textId="1A6061DB" w:rsidR="00912E0C" w:rsidRPr="00FE600A" w:rsidRDefault="00912E0C" w:rsidP="00912E0C">
      <w:pPr>
        <w:tabs>
          <w:tab w:val="left" w:pos="21362"/>
        </w:tabs>
        <w:spacing w:line="276" w:lineRule="auto"/>
        <w:jc w:val="both"/>
        <w:rPr>
          <w:rFonts w:asciiTheme="minorHAnsi" w:hAnsiTheme="minorHAnsi" w:cstheme="minorHAnsi"/>
          <w:b/>
          <w:bCs/>
          <w:sz w:val="22"/>
          <w:szCs w:val="22"/>
          <w:lang w:eastAsia="en-US"/>
        </w:rPr>
      </w:pPr>
      <w:bookmarkStart w:id="0" w:name="_Hlk66104340"/>
      <w:bookmarkStart w:id="1" w:name="_Hlk127875306"/>
      <w:r w:rsidRPr="00912E0C">
        <w:rPr>
          <w:rFonts w:ascii="Arial" w:hAnsi="Arial" w:cs="Arial"/>
          <w:sz w:val="20"/>
          <w:szCs w:val="20"/>
          <w:lang w:eastAsia="pl-PL"/>
        </w:rPr>
        <w:t xml:space="preserve">Składając ofertę w postępowaniu o zamówienie publiczne prowadzone w trybie </w:t>
      </w:r>
      <w:bookmarkStart w:id="2" w:name="_Hlk66102782"/>
      <w:r w:rsidRPr="00912E0C">
        <w:rPr>
          <w:rFonts w:ascii="Arial" w:hAnsi="Arial" w:cs="Arial"/>
          <w:sz w:val="20"/>
          <w:szCs w:val="20"/>
          <w:lang w:eastAsia="pl-PL"/>
        </w:rPr>
        <w:t xml:space="preserve">podstawowym </w:t>
      </w:r>
      <w:r w:rsidR="00FE600A">
        <w:rPr>
          <w:rFonts w:ascii="Arial" w:hAnsi="Arial" w:cs="Arial"/>
          <w:sz w:val="20"/>
          <w:szCs w:val="20"/>
          <w:lang w:eastAsia="pl-PL"/>
        </w:rPr>
        <w:t xml:space="preserve">– roboty budowlane </w:t>
      </w:r>
      <w:r w:rsidRPr="00912E0C">
        <w:rPr>
          <w:rFonts w:ascii="Arial" w:hAnsi="Arial" w:cs="Arial"/>
          <w:sz w:val="20"/>
          <w:szCs w:val="20"/>
          <w:lang w:eastAsia="pl-PL"/>
        </w:rPr>
        <w:t>pn.</w:t>
      </w:r>
      <w:r w:rsidRPr="00912E0C">
        <w:rPr>
          <w:rFonts w:ascii="Arial Narrow" w:hAnsi="Arial Narrow"/>
          <w:sz w:val="20"/>
          <w:szCs w:val="20"/>
          <w:lang w:eastAsia="pl-PL"/>
        </w:rPr>
        <w:t xml:space="preserve"> </w:t>
      </w:r>
      <w:bookmarkEnd w:id="0"/>
      <w:bookmarkEnd w:id="2"/>
      <w:r w:rsidR="00D45695" w:rsidRPr="00D45695">
        <w:rPr>
          <w:rFonts w:asciiTheme="minorHAnsi" w:hAnsiTheme="minorHAnsi" w:cstheme="minorHAnsi"/>
          <w:b/>
          <w:bCs/>
        </w:rPr>
        <w:t>„Rozbudowa DP nr 1390K wraz z przepustami drogowymi na dz. nr 538/2 i inne w miejscowości Ciężkowice, gm. Ciężkowice”</w:t>
      </w:r>
      <w:r w:rsidR="00D45695">
        <w:rPr>
          <w:rFonts w:asciiTheme="minorHAnsi" w:hAnsiTheme="minorHAnsi" w:cstheme="minorHAnsi"/>
          <w:b/>
          <w:bCs/>
        </w:rPr>
        <w:t xml:space="preserve"> </w:t>
      </w:r>
      <w:r w:rsidRPr="00912E0C">
        <w:rPr>
          <w:rFonts w:ascii="Arial" w:eastAsia="Lucida Sans Unicode" w:hAnsi="Arial" w:cs="Arial"/>
          <w:kern w:val="1"/>
          <w:sz w:val="22"/>
          <w:szCs w:val="22"/>
          <w:lang w:eastAsia="hi-IN" w:bidi="hi-IN"/>
        </w:rPr>
        <w:t xml:space="preserve">oświadczam/my, </w:t>
      </w:r>
      <w:bookmarkEnd w:id="1"/>
      <w:r w:rsidR="00FE600A">
        <w:rPr>
          <w:rFonts w:ascii="Arial" w:eastAsia="Lucida Sans Unicode" w:hAnsi="Arial" w:cs="Arial"/>
          <w:kern w:val="1"/>
          <w:sz w:val="22"/>
          <w:szCs w:val="22"/>
          <w:lang w:eastAsia="hi-IN" w:bidi="hi-IN"/>
        </w:rPr>
        <w:t>ż</w:t>
      </w:r>
      <w:r w:rsidRPr="00912E0C">
        <w:rPr>
          <w:rFonts w:ascii="Arial" w:eastAsia="Lucida Sans Unicode" w:hAnsi="Arial" w:cs="Arial"/>
          <w:kern w:val="1"/>
          <w:sz w:val="22"/>
          <w:szCs w:val="22"/>
          <w:lang w:eastAsia="hi-IN" w:bidi="hi-IN"/>
        </w:rPr>
        <w:t xml:space="preserve">e zrealizowałem/zrealizowaliśmy w ciągu ostatnich </w:t>
      </w:r>
      <w:r w:rsidRPr="00912E0C">
        <w:rPr>
          <w:rFonts w:ascii="Arial" w:eastAsia="Lucida Sans Unicode" w:hAnsi="Arial" w:cs="Arial"/>
          <w:b/>
          <w:kern w:val="1"/>
          <w:sz w:val="22"/>
          <w:szCs w:val="22"/>
          <w:lang w:eastAsia="hi-IN" w:bidi="hi-IN"/>
        </w:rPr>
        <w:t>5 lat</w:t>
      </w:r>
      <w:r w:rsidRPr="00912E0C">
        <w:rPr>
          <w:rFonts w:ascii="Arial" w:eastAsia="Lucida Sans Unicode" w:hAnsi="Arial" w:cs="Arial"/>
          <w:color w:val="FF0000"/>
          <w:kern w:val="1"/>
          <w:sz w:val="22"/>
          <w:szCs w:val="22"/>
          <w:lang w:eastAsia="hi-IN" w:bidi="hi-IN"/>
        </w:rPr>
        <w:t xml:space="preserve"> </w:t>
      </w:r>
      <w:r w:rsidRPr="00912E0C">
        <w:rPr>
          <w:rFonts w:ascii="Arial" w:eastAsia="Lucida Sans Unicode" w:hAnsi="Arial" w:cs="Arial"/>
          <w:kern w:val="1"/>
          <w:sz w:val="22"/>
          <w:szCs w:val="22"/>
          <w:lang w:eastAsia="hi-IN" w:bidi="hi-IN"/>
        </w:rPr>
        <w:t>przed upływem terminu składania ofert (a jeżeli okres prowadzenia działalności jest krótszy – w tym okresie) następujące zamówienia:</w:t>
      </w:r>
    </w:p>
    <w:p w14:paraId="1B54C256" w14:textId="77777777" w:rsidR="00B77D30" w:rsidRPr="004B6140" w:rsidRDefault="00B77D30" w:rsidP="00B77D30">
      <w:pPr>
        <w:rPr>
          <w:rFonts w:ascii="Arial" w:hAnsi="Arial" w:cs="Arial"/>
          <w:sz w:val="20"/>
          <w:szCs w:val="20"/>
        </w:rPr>
      </w:pPr>
    </w:p>
    <w:tbl>
      <w:tblPr>
        <w:tblW w:w="9639" w:type="dxa"/>
        <w:tblInd w:w="70" w:type="dxa"/>
        <w:tblLayout w:type="fixed"/>
        <w:tblCellMar>
          <w:left w:w="70" w:type="dxa"/>
          <w:right w:w="70" w:type="dxa"/>
        </w:tblCellMar>
        <w:tblLook w:val="04A0" w:firstRow="1" w:lastRow="0" w:firstColumn="1" w:lastColumn="0" w:noHBand="0" w:noVBand="1"/>
      </w:tblPr>
      <w:tblGrid>
        <w:gridCol w:w="567"/>
        <w:gridCol w:w="2694"/>
        <w:gridCol w:w="1701"/>
        <w:gridCol w:w="1556"/>
        <w:gridCol w:w="1562"/>
        <w:gridCol w:w="1559"/>
      </w:tblGrid>
      <w:tr w:rsidR="00B77D30" w:rsidRPr="004B6140" w14:paraId="50B6B28C" w14:textId="77777777" w:rsidTr="00333A76">
        <w:trPr>
          <w:trHeight w:val="1120"/>
        </w:trPr>
        <w:tc>
          <w:tcPr>
            <w:tcW w:w="567" w:type="dxa"/>
            <w:tcBorders>
              <w:top w:val="single" w:sz="4" w:space="0" w:color="000000"/>
              <w:left w:val="single" w:sz="4" w:space="0" w:color="000000"/>
              <w:bottom w:val="single" w:sz="4" w:space="0" w:color="000000"/>
              <w:right w:val="nil"/>
            </w:tcBorders>
            <w:shd w:val="clear" w:color="auto" w:fill="FFFFFF"/>
            <w:vAlign w:val="center"/>
            <w:hideMark/>
          </w:tcPr>
          <w:p w14:paraId="1DB025DA" w14:textId="77777777" w:rsidR="00B77D30" w:rsidRPr="004B6140" w:rsidRDefault="00B77D30" w:rsidP="00EC750C">
            <w:pPr>
              <w:jc w:val="center"/>
              <w:rPr>
                <w:rFonts w:ascii="Arial" w:hAnsi="Arial" w:cs="Arial"/>
                <w:b/>
                <w:bCs/>
                <w:sz w:val="18"/>
                <w:szCs w:val="18"/>
              </w:rPr>
            </w:pPr>
            <w:r w:rsidRPr="004B6140">
              <w:rPr>
                <w:rFonts w:ascii="Arial" w:hAnsi="Arial" w:cs="Arial"/>
                <w:b/>
                <w:bCs/>
                <w:sz w:val="18"/>
                <w:szCs w:val="18"/>
              </w:rPr>
              <w:t>Lp.</w:t>
            </w:r>
          </w:p>
        </w:tc>
        <w:tc>
          <w:tcPr>
            <w:tcW w:w="2694" w:type="dxa"/>
            <w:tcBorders>
              <w:top w:val="single" w:sz="4" w:space="0" w:color="000000"/>
              <w:left w:val="single" w:sz="4" w:space="0" w:color="000000"/>
              <w:bottom w:val="single" w:sz="4" w:space="0" w:color="000000"/>
              <w:right w:val="nil"/>
            </w:tcBorders>
            <w:shd w:val="clear" w:color="auto" w:fill="FFFFFF"/>
            <w:vAlign w:val="center"/>
            <w:hideMark/>
          </w:tcPr>
          <w:p w14:paraId="09A8D00D" w14:textId="77777777" w:rsidR="00B77D30" w:rsidRPr="004B6140" w:rsidRDefault="00B77D30" w:rsidP="00EC750C">
            <w:pPr>
              <w:jc w:val="center"/>
              <w:rPr>
                <w:rFonts w:ascii="Arial" w:hAnsi="Arial" w:cs="Arial"/>
                <w:b/>
                <w:bCs/>
                <w:sz w:val="18"/>
                <w:szCs w:val="18"/>
              </w:rPr>
            </w:pPr>
            <w:r w:rsidRPr="004B6140">
              <w:rPr>
                <w:rFonts w:ascii="Arial" w:hAnsi="Arial" w:cs="Arial"/>
                <w:b/>
                <w:sz w:val="18"/>
                <w:szCs w:val="18"/>
              </w:rPr>
              <w:t>Nazwa zadania i nazwa podmiotu zlecającego zadanie</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C422A83" w14:textId="77777777" w:rsidR="00B77D30" w:rsidRPr="004B6140" w:rsidRDefault="00B77D30" w:rsidP="00EC750C">
            <w:pPr>
              <w:jc w:val="center"/>
              <w:rPr>
                <w:rFonts w:ascii="Arial" w:hAnsi="Arial" w:cs="Arial"/>
                <w:b/>
                <w:bCs/>
                <w:sz w:val="18"/>
                <w:szCs w:val="18"/>
              </w:rPr>
            </w:pPr>
          </w:p>
          <w:p w14:paraId="0165A861" w14:textId="77777777" w:rsidR="00B77D30" w:rsidRPr="004B6140" w:rsidRDefault="00B77D30" w:rsidP="00EC750C">
            <w:pPr>
              <w:jc w:val="center"/>
              <w:rPr>
                <w:rFonts w:ascii="Arial" w:hAnsi="Arial" w:cs="Arial"/>
                <w:sz w:val="18"/>
                <w:szCs w:val="18"/>
              </w:rPr>
            </w:pPr>
            <w:r w:rsidRPr="004B6140">
              <w:rPr>
                <w:rFonts w:ascii="Arial" w:hAnsi="Arial" w:cs="Arial"/>
                <w:b/>
                <w:sz w:val="18"/>
                <w:szCs w:val="18"/>
              </w:rPr>
              <w:t>Rodzaj robót i miejsce wykonania</w:t>
            </w:r>
          </w:p>
          <w:p w14:paraId="33F93AF9" w14:textId="77777777" w:rsidR="00B77D30" w:rsidRPr="004B6140" w:rsidRDefault="00B77D30" w:rsidP="00EC750C">
            <w:pPr>
              <w:jc w:val="center"/>
              <w:rPr>
                <w:rFonts w:ascii="Arial" w:hAnsi="Arial" w:cs="Arial"/>
                <w:b/>
                <w:bCs/>
                <w:sz w:val="18"/>
                <w:szCs w:val="18"/>
              </w:rPr>
            </w:pPr>
          </w:p>
        </w:tc>
        <w:tc>
          <w:tcPr>
            <w:tcW w:w="1556" w:type="dxa"/>
            <w:tcBorders>
              <w:top w:val="single" w:sz="4" w:space="0" w:color="000000"/>
              <w:left w:val="single" w:sz="4" w:space="0" w:color="auto"/>
              <w:bottom w:val="single" w:sz="4" w:space="0" w:color="000000"/>
              <w:right w:val="nil"/>
            </w:tcBorders>
            <w:shd w:val="clear" w:color="auto" w:fill="FFFFFF"/>
            <w:vAlign w:val="center"/>
            <w:hideMark/>
          </w:tcPr>
          <w:p w14:paraId="7B5842F6" w14:textId="77777777" w:rsidR="00B77D30" w:rsidRPr="004B6140" w:rsidRDefault="00B77D30" w:rsidP="00EC750C">
            <w:pPr>
              <w:jc w:val="center"/>
              <w:rPr>
                <w:rFonts w:ascii="Arial" w:hAnsi="Arial" w:cs="Arial"/>
                <w:b/>
                <w:bCs/>
                <w:sz w:val="18"/>
                <w:szCs w:val="18"/>
              </w:rPr>
            </w:pPr>
            <w:r w:rsidRPr="004B6140">
              <w:rPr>
                <w:rFonts w:ascii="Arial" w:hAnsi="Arial" w:cs="Arial"/>
                <w:b/>
                <w:bCs/>
                <w:sz w:val="18"/>
                <w:szCs w:val="18"/>
              </w:rPr>
              <w:t>Wartość robót</w:t>
            </w:r>
          </w:p>
          <w:p w14:paraId="040DE147" w14:textId="77777777" w:rsidR="00B77D30" w:rsidRPr="004B6140" w:rsidRDefault="00B77D30" w:rsidP="00EC750C">
            <w:pPr>
              <w:jc w:val="center"/>
              <w:rPr>
                <w:rFonts w:ascii="Arial" w:hAnsi="Arial" w:cs="Arial"/>
                <w:b/>
                <w:bCs/>
                <w:sz w:val="18"/>
                <w:szCs w:val="18"/>
              </w:rPr>
            </w:pPr>
            <w:r w:rsidRPr="004B6140">
              <w:rPr>
                <w:rFonts w:ascii="Arial" w:hAnsi="Arial" w:cs="Arial"/>
                <w:b/>
                <w:bCs/>
                <w:sz w:val="18"/>
                <w:szCs w:val="18"/>
              </w:rPr>
              <w:t>(w zł brutto)</w:t>
            </w:r>
          </w:p>
        </w:tc>
        <w:tc>
          <w:tcPr>
            <w:tcW w:w="1562" w:type="dxa"/>
            <w:tcBorders>
              <w:top w:val="single" w:sz="4" w:space="0" w:color="000000"/>
              <w:left w:val="single" w:sz="4" w:space="0" w:color="000000"/>
              <w:bottom w:val="single" w:sz="4" w:space="0" w:color="000000"/>
              <w:right w:val="nil"/>
            </w:tcBorders>
            <w:shd w:val="clear" w:color="auto" w:fill="FFFFFF"/>
            <w:vAlign w:val="center"/>
            <w:hideMark/>
          </w:tcPr>
          <w:p w14:paraId="23880D14" w14:textId="77777777" w:rsidR="00B77D30" w:rsidRPr="004B6140" w:rsidRDefault="00B77D30" w:rsidP="00EC750C">
            <w:pPr>
              <w:jc w:val="center"/>
              <w:rPr>
                <w:rFonts w:ascii="Arial" w:hAnsi="Arial" w:cs="Arial"/>
                <w:b/>
                <w:bCs/>
                <w:sz w:val="18"/>
                <w:szCs w:val="18"/>
              </w:rPr>
            </w:pPr>
            <w:r w:rsidRPr="004B6140">
              <w:rPr>
                <w:rFonts w:ascii="Arial" w:hAnsi="Arial" w:cs="Arial"/>
                <w:b/>
                <w:sz w:val="18"/>
                <w:szCs w:val="18"/>
              </w:rPr>
              <w:t>Termin realizacji</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6A7928" w14:textId="77777777" w:rsidR="00B77D30" w:rsidRPr="004B6140" w:rsidRDefault="00B77D30" w:rsidP="00EC750C">
            <w:pPr>
              <w:jc w:val="center"/>
              <w:rPr>
                <w:rFonts w:ascii="Arial" w:hAnsi="Arial" w:cs="Arial"/>
                <w:bCs/>
                <w:sz w:val="18"/>
                <w:szCs w:val="18"/>
              </w:rPr>
            </w:pPr>
            <w:r w:rsidRPr="004B6140">
              <w:rPr>
                <w:rFonts w:ascii="Arial" w:hAnsi="Arial" w:cs="Arial"/>
                <w:b/>
                <w:bCs/>
                <w:sz w:val="18"/>
                <w:szCs w:val="18"/>
              </w:rPr>
              <w:t>Doświadczenie</w:t>
            </w:r>
          </w:p>
        </w:tc>
      </w:tr>
      <w:tr w:rsidR="00B77D30" w:rsidRPr="004B6140" w14:paraId="50E384BA" w14:textId="77777777" w:rsidTr="00EC750C">
        <w:trPr>
          <w:trHeight w:val="411"/>
        </w:trPr>
        <w:tc>
          <w:tcPr>
            <w:tcW w:w="567" w:type="dxa"/>
            <w:tcBorders>
              <w:top w:val="single" w:sz="4" w:space="0" w:color="000000"/>
              <w:left w:val="single" w:sz="4" w:space="0" w:color="000000"/>
              <w:bottom w:val="single" w:sz="4" w:space="0" w:color="000000"/>
              <w:right w:val="nil"/>
            </w:tcBorders>
            <w:vAlign w:val="center"/>
            <w:hideMark/>
          </w:tcPr>
          <w:p w14:paraId="0BEC757C" w14:textId="77777777" w:rsidR="00B77D30" w:rsidRPr="004B6140" w:rsidRDefault="00B77D30" w:rsidP="00EC750C">
            <w:pPr>
              <w:jc w:val="center"/>
              <w:rPr>
                <w:rFonts w:ascii="Arial" w:hAnsi="Arial" w:cs="Arial"/>
                <w:b/>
                <w:bCs/>
                <w:sz w:val="18"/>
                <w:szCs w:val="18"/>
              </w:rPr>
            </w:pPr>
            <w:r w:rsidRPr="004B6140">
              <w:rPr>
                <w:rFonts w:ascii="Arial" w:hAnsi="Arial" w:cs="Arial"/>
                <w:b/>
                <w:sz w:val="18"/>
                <w:szCs w:val="18"/>
              </w:rPr>
              <w:t>1</w:t>
            </w:r>
          </w:p>
        </w:tc>
        <w:tc>
          <w:tcPr>
            <w:tcW w:w="2694" w:type="dxa"/>
            <w:tcBorders>
              <w:top w:val="single" w:sz="4" w:space="0" w:color="000000"/>
              <w:left w:val="single" w:sz="4" w:space="0" w:color="000000"/>
              <w:bottom w:val="single" w:sz="4" w:space="0" w:color="000000"/>
              <w:right w:val="nil"/>
            </w:tcBorders>
            <w:vAlign w:val="center"/>
            <w:hideMark/>
          </w:tcPr>
          <w:p w14:paraId="0963DA9C" w14:textId="77777777" w:rsidR="00B77D30" w:rsidRPr="004B6140" w:rsidRDefault="00B77D30" w:rsidP="00EC750C">
            <w:pPr>
              <w:jc w:val="center"/>
              <w:rPr>
                <w:rFonts w:ascii="Arial" w:hAnsi="Arial" w:cs="Arial"/>
                <w:b/>
                <w:bCs/>
                <w:sz w:val="18"/>
                <w:szCs w:val="18"/>
              </w:rPr>
            </w:pPr>
            <w:r w:rsidRPr="004B6140">
              <w:rPr>
                <w:rFonts w:ascii="Arial" w:hAnsi="Arial" w:cs="Arial"/>
                <w:b/>
                <w:bCs/>
                <w:sz w:val="18"/>
                <w:szCs w:val="18"/>
              </w:rPr>
              <w:t>2</w:t>
            </w:r>
          </w:p>
        </w:tc>
        <w:tc>
          <w:tcPr>
            <w:tcW w:w="1701" w:type="dxa"/>
            <w:tcBorders>
              <w:top w:val="single" w:sz="4" w:space="0" w:color="000000"/>
              <w:left w:val="single" w:sz="4" w:space="0" w:color="000000"/>
              <w:bottom w:val="single" w:sz="4" w:space="0" w:color="000000"/>
              <w:right w:val="single" w:sz="4" w:space="0" w:color="auto"/>
            </w:tcBorders>
            <w:vAlign w:val="center"/>
          </w:tcPr>
          <w:p w14:paraId="56C64DDD" w14:textId="77777777" w:rsidR="00B77D30" w:rsidRPr="003850AF" w:rsidRDefault="00B77D30" w:rsidP="00EC750C">
            <w:pPr>
              <w:jc w:val="center"/>
              <w:rPr>
                <w:rFonts w:ascii="Arial" w:hAnsi="Arial" w:cs="Arial"/>
                <w:b/>
                <w:bCs/>
                <w:sz w:val="18"/>
                <w:szCs w:val="18"/>
              </w:rPr>
            </w:pPr>
            <w:r>
              <w:rPr>
                <w:rFonts w:ascii="Arial" w:hAnsi="Arial" w:cs="Arial"/>
                <w:b/>
                <w:bCs/>
                <w:sz w:val="18"/>
                <w:szCs w:val="18"/>
              </w:rPr>
              <w:t>3</w:t>
            </w:r>
          </w:p>
        </w:tc>
        <w:tc>
          <w:tcPr>
            <w:tcW w:w="1556" w:type="dxa"/>
            <w:tcBorders>
              <w:top w:val="single" w:sz="4" w:space="0" w:color="000000"/>
              <w:left w:val="single" w:sz="4" w:space="0" w:color="auto"/>
              <w:bottom w:val="single" w:sz="4" w:space="0" w:color="000000"/>
              <w:right w:val="nil"/>
            </w:tcBorders>
            <w:vAlign w:val="center"/>
            <w:hideMark/>
          </w:tcPr>
          <w:p w14:paraId="10A60429" w14:textId="77777777" w:rsidR="00B77D30" w:rsidRPr="004B6140" w:rsidRDefault="00B77D30" w:rsidP="00EC750C">
            <w:pPr>
              <w:jc w:val="center"/>
              <w:rPr>
                <w:rFonts w:ascii="Arial" w:hAnsi="Arial" w:cs="Arial"/>
                <w:b/>
                <w:sz w:val="18"/>
                <w:szCs w:val="18"/>
              </w:rPr>
            </w:pPr>
            <w:r>
              <w:rPr>
                <w:rFonts w:ascii="Arial" w:hAnsi="Arial" w:cs="Arial"/>
                <w:b/>
                <w:sz w:val="18"/>
                <w:szCs w:val="18"/>
              </w:rPr>
              <w:t>4</w:t>
            </w:r>
          </w:p>
        </w:tc>
        <w:tc>
          <w:tcPr>
            <w:tcW w:w="1562" w:type="dxa"/>
            <w:tcBorders>
              <w:top w:val="single" w:sz="4" w:space="0" w:color="000000"/>
              <w:left w:val="single" w:sz="4" w:space="0" w:color="000000"/>
              <w:bottom w:val="single" w:sz="4" w:space="0" w:color="000000"/>
              <w:right w:val="nil"/>
            </w:tcBorders>
            <w:vAlign w:val="center"/>
            <w:hideMark/>
          </w:tcPr>
          <w:p w14:paraId="4BFA4973" w14:textId="77777777" w:rsidR="00B77D30" w:rsidRPr="004B6140" w:rsidRDefault="00B77D30" w:rsidP="00EC750C">
            <w:pPr>
              <w:jc w:val="center"/>
              <w:rPr>
                <w:rFonts w:ascii="Arial" w:hAnsi="Arial" w:cs="Arial"/>
                <w:b/>
                <w:sz w:val="18"/>
                <w:szCs w:val="18"/>
              </w:rPr>
            </w:pPr>
            <w:r>
              <w:rPr>
                <w:rFonts w:ascii="Arial" w:hAnsi="Arial" w:cs="Arial"/>
                <w:b/>
                <w:sz w:val="18"/>
                <w:szCs w:val="18"/>
              </w:rPr>
              <w:t>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E08F3A" w14:textId="77777777" w:rsidR="00B77D30" w:rsidRPr="004B6140" w:rsidRDefault="00B77D30" w:rsidP="00EC750C">
            <w:pPr>
              <w:jc w:val="center"/>
              <w:rPr>
                <w:rFonts w:ascii="Arial" w:hAnsi="Arial" w:cs="Arial"/>
                <w:b/>
                <w:sz w:val="18"/>
                <w:szCs w:val="18"/>
              </w:rPr>
            </w:pPr>
            <w:r>
              <w:rPr>
                <w:rFonts w:ascii="Arial" w:hAnsi="Arial" w:cs="Arial"/>
                <w:b/>
                <w:sz w:val="18"/>
                <w:szCs w:val="18"/>
              </w:rPr>
              <w:t>6</w:t>
            </w:r>
          </w:p>
        </w:tc>
      </w:tr>
      <w:tr w:rsidR="00B77D30" w:rsidRPr="004B6140" w14:paraId="153DE2EE" w14:textId="77777777" w:rsidTr="00EC750C">
        <w:trPr>
          <w:trHeight w:val="4911"/>
        </w:trPr>
        <w:tc>
          <w:tcPr>
            <w:tcW w:w="567" w:type="dxa"/>
            <w:tcBorders>
              <w:top w:val="single" w:sz="4" w:space="0" w:color="000000"/>
              <w:left w:val="single" w:sz="4" w:space="0" w:color="000000"/>
              <w:bottom w:val="single" w:sz="4" w:space="0" w:color="000000"/>
              <w:right w:val="nil"/>
            </w:tcBorders>
            <w:vAlign w:val="center"/>
            <w:hideMark/>
          </w:tcPr>
          <w:p w14:paraId="317B1FB8" w14:textId="77777777" w:rsidR="00B77D30" w:rsidRDefault="00B77D30" w:rsidP="00EC750C">
            <w:pPr>
              <w:jc w:val="center"/>
              <w:rPr>
                <w:rFonts w:ascii="Arial" w:hAnsi="Arial" w:cs="Arial"/>
                <w:sz w:val="18"/>
                <w:szCs w:val="18"/>
              </w:rPr>
            </w:pPr>
            <w:r w:rsidRPr="004B6140">
              <w:rPr>
                <w:rFonts w:ascii="Arial" w:hAnsi="Arial" w:cs="Arial"/>
                <w:sz w:val="18"/>
                <w:szCs w:val="18"/>
              </w:rPr>
              <w:t>1.</w:t>
            </w:r>
          </w:p>
          <w:p w14:paraId="5633A35D" w14:textId="77777777" w:rsidR="00521DA0" w:rsidRDefault="00521DA0" w:rsidP="00EC750C">
            <w:pPr>
              <w:jc w:val="center"/>
              <w:rPr>
                <w:rFonts w:ascii="Arial" w:hAnsi="Arial" w:cs="Arial"/>
                <w:sz w:val="18"/>
                <w:szCs w:val="18"/>
              </w:rPr>
            </w:pPr>
          </w:p>
          <w:p w14:paraId="578C77D3" w14:textId="77777777" w:rsidR="00521DA0" w:rsidRDefault="00521DA0" w:rsidP="00EC750C">
            <w:pPr>
              <w:jc w:val="center"/>
              <w:rPr>
                <w:rFonts w:ascii="Arial" w:hAnsi="Arial" w:cs="Arial"/>
                <w:sz w:val="18"/>
                <w:szCs w:val="18"/>
              </w:rPr>
            </w:pPr>
          </w:p>
          <w:p w14:paraId="4E1C1BDE" w14:textId="77777777" w:rsidR="00521DA0" w:rsidRDefault="00521DA0" w:rsidP="00EC750C">
            <w:pPr>
              <w:jc w:val="center"/>
              <w:rPr>
                <w:rFonts w:ascii="Arial" w:hAnsi="Arial" w:cs="Arial"/>
                <w:sz w:val="18"/>
                <w:szCs w:val="18"/>
              </w:rPr>
            </w:pPr>
          </w:p>
          <w:p w14:paraId="0D4EBAD6" w14:textId="77777777" w:rsidR="00521DA0" w:rsidRDefault="00521DA0" w:rsidP="00EC750C">
            <w:pPr>
              <w:jc w:val="center"/>
              <w:rPr>
                <w:rFonts w:ascii="Arial" w:hAnsi="Arial" w:cs="Arial"/>
                <w:sz w:val="18"/>
                <w:szCs w:val="18"/>
              </w:rPr>
            </w:pPr>
          </w:p>
          <w:p w14:paraId="75AAC8AE" w14:textId="77777777" w:rsidR="00521DA0" w:rsidRDefault="00521DA0" w:rsidP="00EC750C">
            <w:pPr>
              <w:jc w:val="center"/>
              <w:rPr>
                <w:rFonts w:ascii="Arial" w:hAnsi="Arial" w:cs="Arial"/>
                <w:sz w:val="18"/>
                <w:szCs w:val="18"/>
              </w:rPr>
            </w:pPr>
          </w:p>
          <w:p w14:paraId="73D75ABC" w14:textId="77777777" w:rsidR="00521DA0" w:rsidRDefault="00521DA0" w:rsidP="00EC750C">
            <w:pPr>
              <w:jc w:val="center"/>
              <w:rPr>
                <w:rFonts w:ascii="Arial" w:hAnsi="Arial" w:cs="Arial"/>
                <w:sz w:val="18"/>
                <w:szCs w:val="18"/>
              </w:rPr>
            </w:pPr>
          </w:p>
          <w:p w14:paraId="2BF6D3E7" w14:textId="77777777" w:rsidR="00521DA0" w:rsidRDefault="00521DA0" w:rsidP="00EC750C">
            <w:pPr>
              <w:jc w:val="center"/>
              <w:rPr>
                <w:rFonts w:ascii="Arial" w:hAnsi="Arial" w:cs="Arial"/>
                <w:sz w:val="18"/>
                <w:szCs w:val="18"/>
              </w:rPr>
            </w:pPr>
          </w:p>
          <w:p w14:paraId="30858298" w14:textId="77777777" w:rsidR="00521DA0" w:rsidRDefault="00521DA0" w:rsidP="00EC750C">
            <w:pPr>
              <w:jc w:val="center"/>
              <w:rPr>
                <w:rFonts w:ascii="Arial" w:hAnsi="Arial" w:cs="Arial"/>
                <w:sz w:val="18"/>
                <w:szCs w:val="18"/>
              </w:rPr>
            </w:pPr>
          </w:p>
          <w:p w14:paraId="64A02F10" w14:textId="77777777" w:rsidR="00521DA0" w:rsidRDefault="00521DA0" w:rsidP="00EC750C">
            <w:pPr>
              <w:jc w:val="center"/>
              <w:rPr>
                <w:rFonts w:ascii="Arial" w:hAnsi="Arial" w:cs="Arial"/>
                <w:sz w:val="18"/>
                <w:szCs w:val="18"/>
              </w:rPr>
            </w:pPr>
          </w:p>
          <w:p w14:paraId="0E27814B" w14:textId="77777777" w:rsidR="00521DA0" w:rsidRDefault="00521DA0" w:rsidP="00EC750C">
            <w:pPr>
              <w:jc w:val="center"/>
              <w:rPr>
                <w:rFonts w:ascii="Arial" w:hAnsi="Arial" w:cs="Arial"/>
                <w:sz w:val="18"/>
                <w:szCs w:val="18"/>
              </w:rPr>
            </w:pPr>
          </w:p>
          <w:p w14:paraId="067CC6BA" w14:textId="77777777" w:rsidR="00521DA0" w:rsidRDefault="00521DA0" w:rsidP="00EC750C">
            <w:pPr>
              <w:jc w:val="center"/>
              <w:rPr>
                <w:rFonts w:ascii="Arial" w:hAnsi="Arial" w:cs="Arial"/>
                <w:sz w:val="18"/>
                <w:szCs w:val="18"/>
              </w:rPr>
            </w:pPr>
          </w:p>
          <w:p w14:paraId="70C8E3C0" w14:textId="77777777" w:rsidR="00521DA0" w:rsidRDefault="00521DA0" w:rsidP="00EC750C">
            <w:pPr>
              <w:jc w:val="center"/>
              <w:rPr>
                <w:rFonts w:ascii="Arial" w:hAnsi="Arial" w:cs="Arial"/>
                <w:sz w:val="18"/>
                <w:szCs w:val="18"/>
              </w:rPr>
            </w:pPr>
          </w:p>
          <w:p w14:paraId="64F34526" w14:textId="77777777" w:rsidR="00521DA0" w:rsidRDefault="00521DA0" w:rsidP="00EC750C">
            <w:pPr>
              <w:jc w:val="center"/>
              <w:rPr>
                <w:rFonts w:ascii="Arial" w:hAnsi="Arial" w:cs="Arial"/>
                <w:sz w:val="18"/>
                <w:szCs w:val="18"/>
              </w:rPr>
            </w:pPr>
          </w:p>
          <w:p w14:paraId="4367B98C" w14:textId="09E65293" w:rsidR="00521DA0" w:rsidRPr="004B6140" w:rsidRDefault="00521DA0" w:rsidP="00EC750C">
            <w:pPr>
              <w:jc w:val="center"/>
              <w:rPr>
                <w:rFonts w:ascii="Arial" w:hAnsi="Arial" w:cs="Arial"/>
                <w:bCs/>
                <w:sz w:val="18"/>
                <w:szCs w:val="18"/>
              </w:rPr>
            </w:pPr>
            <w:r>
              <w:rPr>
                <w:rFonts w:ascii="Arial" w:hAnsi="Arial" w:cs="Arial"/>
                <w:sz w:val="18"/>
                <w:szCs w:val="18"/>
              </w:rPr>
              <w:t>2.</w:t>
            </w:r>
          </w:p>
        </w:tc>
        <w:tc>
          <w:tcPr>
            <w:tcW w:w="2694" w:type="dxa"/>
            <w:tcBorders>
              <w:top w:val="single" w:sz="4" w:space="0" w:color="000000"/>
              <w:left w:val="single" w:sz="4" w:space="0" w:color="000000"/>
              <w:bottom w:val="single" w:sz="4" w:space="0" w:color="000000"/>
              <w:right w:val="nil"/>
            </w:tcBorders>
            <w:vAlign w:val="center"/>
          </w:tcPr>
          <w:p w14:paraId="04283B9B" w14:textId="77777777" w:rsidR="00B77D30" w:rsidRPr="004B6140" w:rsidRDefault="00B77D30" w:rsidP="00EC750C">
            <w:pPr>
              <w:spacing w:line="360" w:lineRule="auto"/>
              <w:rPr>
                <w:rFonts w:ascii="Arial" w:hAnsi="Arial" w:cs="Arial"/>
                <w:sz w:val="18"/>
                <w:szCs w:val="18"/>
              </w:rPr>
            </w:pPr>
            <w:r w:rsidRPr="004B6140">
              <w:rPr>
                <w:rFonts w:ascii="Arial" w:hAnsi="Arial" w:cs="Arial"/>
                <w:sz w:val="18"/>
                <w:szCs w:val="18"/>
              </w:rPr>
              <w:t>……………………………………………………………………………………………………</w:t>
            </w:r>
            <w:r>
              <w:rPr>
                <w:rFonts w:ascii="Arial" w:hAnsi="Arial" w:cs="Arial"/>
                <w:sz w:val="18"/>
                <w:szCs w:val="18"/>
              </w:rPr>
              <w:t>………</w:t>
            </w:r>
            <w:r w:rsidRPr="004B6140">
              <w:rPr>
                <w:rFonts w:ascii="Arial" w:hAnsi="Arial" w:cs="Arial"/>
                <w:sz w:val="18"/>
                <w:szCs w:val="18"/>
              </w:rPr>
              <w:t>…</w:t>
            </w:r>
          </w:p>
          <w:p w14:paraId="16836794" w14:textId="66C5BEAB" w:rsidR="00B77D30" w:rsidRPr="004B6140" w:rsidRDefault="00521DA0" w:rsidP="00EC750C">
            <w:pPr>
              <w:spacing w:line="360" w:lineRule="auto"/>
              <w:rPr>
                <w:rFonts w:ascii="Arial" w:hAnsi="Arial" w:cs="Arial"/>
                <w:sz w:val="18"/>
                <w:szCs w:val="18"/>
              </w:rPr>
            </w:pPr>
            <w:r>
              <w:rPr>
                <w:rFonts w:ascii="Arial" w:hAnsi="Arial" w:cs="Arial"/>
                <w:sz w:val="18"/>
                <w:szCs w:val="18"/>
              </w:rPr>
              <w:t>………………………………….</w:t>
            </w:r>
          </w:p>
          <w:p w14:paraId="2D0B5BF2" w14:textId="77777777" w:rsidR="00B77D30" w:rsidRPr="004B6140" w:rsidRDefault="00B77D30" w:rsidP="00EC750C">
            <w:pPr>
              <w:spacing w:line="360" w:lineRule="auto"/>
              <w:rPr>
                <w:rFonts w:ascii="Arial" w:hAnsi="Arial" w:cs="Arial"/>
                <w:bCs/>
                <w:sz w:val="18"/>
                <w:szCs w:val="18"/>
              </w:rPr>
            </w:pPr>
            <w:r w:rsidRPr="004B6140">
              <w:rPr>
                <w:rFonts w:ascii="Arial" w:hAnsi="Arial" w:cs="Arial"/>
                <w:bCs/>
                <w:sz w:val="18"/>
                <w:szCs w:val="18"/>
              </w:rPr>
              <w:t>……………………………</w:t>
            </w:r>
            <w:r>
              <w:rPr>
                <w:rFonts w:ascii="Arial" w:hAnsi="Arial" w:cs="Arial"/>
                <w:bCs/>
                <w:sz w:val="18"/>
                <w:szCs w:val="18"/>
              </w:rPr>
              <w:t>.</w:t>
            </w:r>
            <w:r w:rsidRPr="004B6140">
              <w:rPr>
                <w:rFonts w:ascii="Arial" w:hAnsi="Arial" w:cs="Arial"/>
                <w:bCs/>
                <w:sz w:val="18"/>
                <w:szCs w:val="18"/>
              </w:rPr>
              <w:t>……</w:t>
            </w:r>
          </w:p>
          <w:p w14:paraId="27D330BA" w14:textId="77777777" w:rsidR="00B77D30" w:rsidRPr="004B6140" w:rsidRDefault="00B77D30" w:rsidP="00EC750C">
            <w:pPr>
              <w:spacing w:line="360" w:lineRule="auto"/>
              <w:rPr>
                <w:rFonts w:ascii="Arial" w:hAnsi="Arial" w:cs="Arial"/>
                <w:bCs/>
                <w:sz w:val="18"/>
                <w:szCs w:val="18"/>
              </w:rPr>
            </w:pPr>
            <w:r w:rsidRPr="004B6140">
              <w:rPr>
                <w:rFonts w:ascii="Arial" w:hAnsi="Arial" w:cs="Arial"/>
                <w:bCs/>
                <w:sz w:val="18"/>
                <w:szCs w:val="18"/>
              </w:rPr>
              <w:t>………………………………</w:t>
            </w:r>
            <w:r>
              <w:rPr>
                <w:rFonts w:ascii="Arial" w:hAnsi="Arial" w:cs="Arial"/>
                <w:bCs/>
                <w:sz w:val="18"/>
                <w:szCs w:val="18"/>
              </w:rPr>
              <w:t>….</w:t>
            </w:r>
          </w:p>
          <w:p w14:paraId="10B8CC7B" w14:textId="77777777" w:rsidR="00B77D30" w:rsidRDefault="00B77D30" w:rsidP="00EC750C">
            <w:pPr>
              <w:spacing w:line="360" w:lineRule="auto"/>
              <w:rPr>
                <w:rFonts w:ascii="Arial" w:hAnsi="Arial" w:cs="Arial"/>
                <w:bCs/>
                <w:sz w:val="18"/>
                <w:szCs w:val="18"/>
              </w:rPr>
            </w:pPr>
            <w:r w:rsidRPr="004B6140">
              <w:rPr>
                <w:rFonts w:ascii="Arial" w:hAnsi="Arial" w:cs="Arial"/>
                <w:bCs/>
                <w:sz w:val="18"/>
                <w:szCs w:val="18"/>
              </w:rPr>
              <w:t>………………………………</w:t>
            </w:r>
            <w:r>
              <w:rPr>
                <w:rFonts w:ascii="Arial" w:hAnsi="Arial" w:cs="Arial"/>
                <w:bCs/>
                <w:sz w:val="18"/>
                <w:szCs w:val="18"/>
              </w:rPr>
              <w:t>….</w:t>
            </w:r>
          </w:p>
          <w:p w14:paraId="1D1B12E7" w14:textId="77777777" w:rsidR="00521DA0" w:rsidRDefault="00521DA0" w:rsidP="00EC750C">
            <w:pPr>
              <w:spacing w:line="360" w:lineRule="auto"/>
              <w:rPr>
                <w:rFonts w:ascii="Arial" w:hAnsi="Arial" w:cs="Arial"/>
                <w:sz w:val="18"/>
                <w:szCs w:val="18"/>
              </w:rPr>
            </w:pPr>
            <w:r>
              <w:rPr>
                <w:rFonts w:ascii="Arial" w:hAnsi="Arial" w:cs="Arial"/>
                <w:sz w:val="18"/>
                <w:szCs w:val="18"/>
              </w:rPr>
              <w:t>…………………………………..</w:t>
            </w:r>
          </w:p>
          <w:p w14:paraId="6C0112EE" w14:textId="34794785" w:rsidR="00521DA0" w:rsidRPr="004B6140" w:rsidRDefault="00521DA0" w:rsidP="00EC750C">
            <w:pPr>
              <w:spacing w:line="360" w:lineRule="auto"/>
              <w:rPr>
                <w:rFonts w:ascii="Arial" w:hAnsi="Arial" w:cs="Arial"/>
                <w:sz w:val="18"/>
                <w:szCs w:val="18"/>
              </w:rPr>
            </w:pPr>
            <w:r>
              <w:rPr>
                <w:rFonts w:ascii="Arial" w:hAnsi="Arial" w:cs="Arial"/>
                <w:sz w:val="18"/>
                <w:szCs w:val="18"/>
              </w:rPr>
              <w:t>…………………………………..</w:t>
            </w:r>
          </w:p>
        </w:tc>
        <w:tc>
          <w:tcPr>
            <w:tcW w:w="1701" w:type="dxa"/>
            <w:tcBorders>
              <w:top w:val="single" w:sz="4" w:space="0" w:color="000000"/>
              <w:left w:val="single" w:sz="4" w:space="0" w:color="000000"/>
              <w:bottom w:val="single" w:sz="4" w:space="0" w:color="000000"/>
              <w:right w:val="single" w:sz="4" w:space="0" w:color="auto"/>
            </w:tcBorders>
            <w:vAlign w:val="center"/>
          </w:tcPr>
          <w:p w14:paraId="0040199E" w14:textId="6E954F4C" w:rsidR="00B77D30" w:rsidRDefault="005F4328" w:rsidP="00EC750C">
            <w:pPr>
              <w:rPr>
                <w:rFonts w:ascii="Arial" w:hAnsi="Arial" w:cs="Arial"/>
                <w:bCs/>
                <w:sz w:val="18"/>
                <w:szCs w:val="18"/>
              </w:rPr>
            </w:pPr>
            <w:r>
              <w:rPr>
                <w:rFonts w:ascii="Arial" w:hAnsi="Arial" w:cs="Arial"/>
                <w:bCs/>
                <w:sz w:val="18"/>
                <w:szCs w:val="18"/>
              </w:rPr>
              <w:t>…………………..</w:t>
            </w:r>
          </w:p>
          <w:p w14:paraId="7110056D" w14:textId="0EAD1951" w:rsidR="005F4328" w:rsidRDefault="005F4328" w:rsidP="00EC750C">
            <w:pPr>
              <w:rPr>
                <w:rFonts w:ascii="Arial" w:hAnsi="Arial" w:cs="Arial"/>
                <w:bCs/>
                <w:sz w:val="18"/>
                <w:szCs w:val="18"/>
              </w:rPr>
            </w:pPr>
          </w:p>
          <w:p w14:paraId="21B0EF80" w14:textId="07BA7A5C" w:rsidR="005F4328" w:rsidRPr="00B97A7A" w:rsidRDefault="005F4328" w:rsidP="00EC750C">
            <w:pPr>
              <w:rPr>
                <w:rFonts w:ascii="Arial" w:hAnsi="Arial" w:cs="Arial"/>
                <w:bCs/>
                <w:sz w:val="18"/>
                <w:szCs w:val="18"/>
              </w:rPr>
            </w:pPr>
            <w:r>
              <w:rPr>
                <w:rFonts w:ascii="Arial" w:hAnsi="Arial" w:cs="Arial"/>
                <w:bCs/>
                <w:sz w:val="18"/>
                <w:szCs w:val="18"/>
              </w:rPr>
              <w:t>…………………..</w:t>
            </w:r>
          </w:p>
          <w:p w14:paraId="36237E44" w14:textId="77777777" w:rsidR="00B77D30" w:rsidRPr="00B97A7A" w:rsidRDefault="00B77D30" w:rsidP="00EC750C">
            <w:pPr>
              <w:rPr>
                <w:rFonts w:ascii="Arial" w:hAnsi="Arial" w:cs="Arial"/>
                <w:bCs/>
                <w:sz w:val="18"/>
                <w:szCs w:val="18"/>
              </w:rPr>
            </w:pPr>
          </w:p>
          <w:p w14:paraId="78E18D4F" w14:textId="77777777" w:rsidR="00B77D30" w:rsidRPr="00B97A7A" w:rsidRDefault="00B77D30" w:rsidP="00EC750C">
            <w:pPr>
              <w:rPr>
                <w:rFonts w:ascii="Arial" w:hAnsi="Arial" w:cs="Arial"/>
                <w:sz w:val="18"/>
                <w:szCs w:val="18"/>
              </w:rPr>
            </w:pPr>
          </w:p>
          <w:p w14:paraId="7FF70987" w14:textId="77777777" w:rsidR="00B77D30" w:rsidRPr="00B97A7A" w:rsidRDefault="00B77D30" w:rsidP="00EC750C">
            <w:pPr>
              <w:rPr>
                <w:rFonts w:ascii="Arial" w:hAnsi="Arial" w:cs="Arial"/>
                <w:sz w:val="18"/>
                <w:szCs w:val="18"/>
              </w:rPr>
            </w:pPr>
          </w:p>
        </w:tc>
        <w:tc>
          <w:tcPr>
            <w:tcW w:w="1556" w:type="dxa"/>
            <w:tcBorders>
              <w:top w:val="single" w:sz="4" w:space="0" w:color="000000"/>
              <w:left w:val="single" w:sz="4" w:space="0" w:color="auto"/>
              <w:bottom w:val="single" w:sz="4" w:space="0" w:color="000000"/>
              <w:right w:val="nil"/>
            </w:tcBorders>
            <w:vAlign w:val="center"/>
          </w:tcPr>
          <w:p w14:paraId="43358DBC" w14:textId="77777777" w:rsidR="00B77D30" w:rsidRPr="004B6140" w:rsidRDefault="00B77D30" w:rsidP="00EC750C">
            <w:pPr>
              <w:rPr>
                <w:rFonts w:ascii="Arial" w:hAnsi="Arial" w:cs="Arial"/>
                <w:sz w:val="18"/>
                <w:szCs w:val="18"/>
              </w:rPr>
            </w:pPr>
            <w:r w:rsidRPr="004B6140">
              <w:rPr>
                <w:rFonts w:ascii="Arial" w:hAnsi="Arial" w:cs="Arial"/>
                <w:sz w:val="18"/>
                <w:szCs w:val="18"/>
              </w:rPr>
              <w:t xml:space="preserve">Wartość  zadania  </w:t>
            </w:r>
          </w:p>
          <w:p w14:paraId="788B2B5A" w14:textId="77777777" w:rsidR="00B77D30" w:rsidRDefault="00B77D30" w:rsidP="00EC750C">
            <w:pPr>
              <w:rPr>
                <w:rFonts w:ascii="Arial" w:hAnsi="Arial" w:cs="Arial"/>
                <w:sz w:val="18"/>
                <w:szCs w:val="18"/>
              </w:rPr>
            </w:pPr>
          </w:p>
          <w:p w14:paraId="0E0B1588" w14:textId="77777777" w:rsidR="00B77D30" w:rsidRPr="004B6140" w:rsidRDefault="00B77D30" w:rsidP="00EC750C">
            <w:pPr>
              <w:rPr>
                <w:rFonts w:ascii="Arial" w:hAnsi="Arial" w:cs="Arial"/>
                <w:sz w:val="18"/>
                <w:szCs w:val="18"/>
              </w:rPr>
            </w:pPr>
          </w:p>
          <w:p w14:paraId="5A45C35E" w14:textId="77777777" w:rsidR="00B77D30" w:rsidRDefault="00B77D30" w:rsidP="00EC750C">
            <w:pPr>
              <w:jc w:val="center"/>
              <w:rPr>
                <w:rFonts w:ascii="Arial" w:hAnsi="Arial" w:cs="Arial"/>
                <w:sz w:val="18"/>
                <w:szCs w:val="18"/>
              </w:rPr>
            </w:pPr>
            <w:r w:rsidRPr="004B6140">
              <w:rPr>
                <w:rFonts w:ascii="Arial" w:hAnsi="Arial" w:cs="Arial"/>
                <w:sz w:val="18"/>
                <w:szCs w:val="18"/>
              </w:rPr>
              <w:t>………………......</w:t>
            </w:r>
          </w:p>
          <w:p w14:paraId="4164D97F" w14:textId="77777777" w:rsidR="00B77D30" w:rsidRPr="004B6140" w:rsidRDefault="00B77D30" w:rsidP="00EC750C">
            <w:pPr>
              <w:jc w:val="center"/>
              <w:rPr>
                <w:rFonts w:ascii="Arial" w:hAnsi="Arial" w:cs="Arial"/>
                <w:sz w:val="18"/>
                <w:szCs w:val="18"/>
              </w:rPr>
            </w:pPr>
            <w:r>
              <w:rPr>
                <w:rFonts w:ascii="Arial" w:hAnsi="Arial" w:cs="Arial"/>
                <w:sz w:val="18"/>
                <w:szCs w:val="18"/>
              </w:rPr>
              <w:t>zł b</w:t>
            </w:r>
            <w:r w:rsidRPr="004B6140">
              <w:rPr>
                <w:rFonts w:ascii="Arial" w:hAnsi="Arial" w:cs="Arial"/>
                <w:sz w:val="18"/>
                <w:szCs w:val="18"/>
              </w:rPr>
              <w:t>rutto</w:t>
            </w:r>
          </w:p>
        </w:tc>
        <w:tc>
          <w:tcPr>
            <w:tcW w:w="1562" w:type="dxa"/>
            <w:tcBorders>
              <w:top w:val="single" w:sz="4" w:space="0" w:color="000000"/>
              <w:left w:val="single" w:sz="4" w:space="0" w:color="000000"/>
              <w:bottom w:val="single" w:sz="4" w:space="0" w:color="000000"/>
              <w:right w:val="nil"/>
            </w:tcBorders>
            <w:vAlign w:val="center"/>
          </w:tcPr>
          <w:p w14:paraId="54F8A9A3" w14:textId="77777777" w:rsidR="00B77D30" w:rsidRPr="004B6140" w:rsidRDefault="00B77D30" w:rsidP="00EC750C">
            <w:pPr>
              <w:rPr>
                <w:rFonts w:ascii="Arial" w:hAnsi="Arial" w:cs="Arial"/>
                <w:sz w:val="18"/>
                <w:szCs w:val="18"/>
              </w:rPr>
            </w:pPr>
          </w:p>
          <w:p w14:paraId="6290BD83" w14:textId="77777777" w:rsidR="00B77D30" w:rsidRDefault="00B77D30" w:rsidP="00EC750C">
            <w:pPr>
              <w:rPr>
                <w:rFonts w:ascii="Arial" w:hAnsi="Arial" w:cs="Arial"/>
                <w:sz w:val="18"/>
                <w:szCs w:val="18"/>
              </w:rPr>
            </w:pPr>
            <w:r w:rsidRPr="004B6140">
              <w:rPr>
                <w:rFonts w:ascii="Arial" w:hAnsi="Arial" w:cs="Arial"/>
                <w:sz w:val="18"/>
                <w:szCs w:val="18"/>
              </w:rPr>
              <w:t xml:space="preserve">od </w:t>
            </w:r>
          </w:p>
          <w:p w14:paraId="65C3289F" w14:textId="77777777" w:rsidR="00B77D30" w:rsidRPr="004B6140" w:rsidRDefault="00B77D30" w:rsidP="00EC750C">
            <w:pPr>
              <w:rPr>
                <w:rFonts w:ascii="Arial" w:hAnsi="Arial" w:cs="Arial"/>
                <w:sz w:val="18"/>
                <w:szCs w:val="18"/>
              </w:rPr>
            </w:pPr>
          </w:p>
          <w:p w14:paraId="0AFA5A65" w14:textId="77777777" w:rsidR="00B77D30" w:rsidRPr="004B6140" w:rsidRDefault="00B77D30" w:rsidP="00EC750C">
            <w:pPr>
              <w:rPr>
                <w:rFonts w:ascii="Arial" w:hAnsi="Arial" w:cs="Arial"/>
                <w:sz w:val="18"/>
                <w:szCs w:val="18"/>
              </w:rPr>
            </w:pPr>
            <w:r w:rsidRPr="004B6140">
              <w:rPr>
                <w:rFonts w:ascii="Arial" w:hAnsi="Arial" w:cs="Arial"/>
                <w:sz w:val="18"/>
                <w:szCs w:val="18"/>
              </w:rPr>
              <w:t>…………………</w:t>
            </w:r>
          </w:p>
          <w:p w14:paraId="416A871E" w14:textId="77777777" w:rsidR="00B77D30" w:rsidRPr="00401054" w:rsidRDefault="00B77D30" w:rsidP="00EC750C">
            <w:pPr>
              <w:rPr>
                <w:rFonts w:ascii="Arial" w:hAnsi="Arial" w:cs="Arial"/>
                <w:sz w:val="16"/>
                <w:szCs w:val="16"/>
              </w:rPr>
            </w:pPr>
            <w:r w:rsidRPr="00401054">
              <w:rPr>
                <w:rFonts w:ascii="Arial" w:hAnsi="Arial" w:cs="Arial"/>
                <w:sz w:val="16"/>
                <w:szCs w:val="16"/>
              </w:rPr>
              <w:t>(dzień -miesiąc-rok)</w:t>
            </w:r>
          </w:p>
          <w:p w14:paraId="2ECE6D1B" w14:textId="77777777" w:rsidR="00B77D30" w:rsidRPr="004B6140" w:rsidRDefault="00B77D30" w:rsidP="00EC750C">
            <w:pPr>
              <w:rPr>
                <w:rFonts w:ascii="Arial" w:hAnsi="Arial" w:cs="Arial"/>
                <w:sz w:val="18"/>
                <w:szCs w:val="18"/>
              </w:rPr>
            </w:pPr>
          </w:p>
          <w:p w14:paraId="403C6B2B" w14:textId="77777777" w:rsidR="00B77D30" w:rsidRDefault="00B77D30" w:rsidP="00EC750C">
            <w:pPr>
              <w:rPr>
                <w:rFonts w:ascii="Arial" w:hAnsi="Arial" w:cs="Arial"/>
                <w:sz w:val="18"/>
                <w:szCs w:val="18"/>
              </w:rPr>
            </w:pPr>
            <w:r>
              <w:rPr>
                <w:rFonts w:ascii="Arial" w:hAnsi="Arial" w:cs="Arial"/>
                <w:sz w:val="18"/>
                <w:szCs w:val="18"/>
              </w:rPr>
              <w:t>do</w:t>
            </w:r>
          </w:p>
          <w:p w14:paraId="68E81999" w14:textId="77777777" w:rsidR="00B77D30" w:rsidRPr="004B6140" w:rsidRDefault="00B77D30" w:rsidP="00EC750C">
            <w:pPr>
              <w:rPr>
                <w:rFonts w:ascii="Arial" w:hAnsi="Arial" w:cs="Arial"/>
                <w:sz w:val="18"/>
                <w:szCs w:val="18"/>
              </w:rPr>
            </w:pPr>
          </w:p>
          <w:p w14:paraId="2B2AFFA4" w14:textId="77777777" w:rsidR="00B77D30" w:rsidRPr="004B6140" w:rsidRDefault="00B77D30" w:rsidP="00EC750C">
            <w:pPr>
              <w:rPr>
                <w:rFonts w:ascii="Arial" w:hAnsi="Arial" w:cs="Arial"/>
                <w:sz w:val="18"/>
                <w:szCs w:val="18"/>
              </w:rPr>
            </w:pPr>
            <w:r w:rsidRPr="004B6140">
              <w:rPr>
                <w:rFonts w:ascii="Arial" w:hAnsi="Arial" w:cs="Arial"/>
                <w:sz w:val="18"/>
                <w:szCs w:val="18"/>
              </w:rPr>
              <w:t>…………………</w:t>
            </w:r>
          </w:p>
          <w:p w14:paraId="2B9DF020" w14:textId="77777777" w:rsidR="00B77D30" w:rsidRPr="00401054" w:rsidRDefault="00B77D30" w:rsidP="00EC750C">
            <w:pPr>
              <w:jc w:val="center"/>
              <w:rPr>
                <w:rFonts w:ascii="Arial" w:hAnsi="Arial" w:cs="Arial"/>
                <w:sz w:val="16"/>
                <w:szCs w:val="16"/>
              </w:rPr>
            </w:pPr>
            <w:r w:rsidRPr="00401054">
              <w:rPr>
                <w:rFonts w:ascii="Arial" w:hAnsi="Arial" w:cs="Arial"/>
                <w:sz w:val="16"/>
                <w:szCs w:val="16"/>
              </w:rPr>
              <w:t>(dzień -miesiąc-rok)</w:t>
            </w:r>
          </w:p>
          <w:p w14:paraId="6511C248" w14:textId="77777777" w:rsidR="00B77D30" w:rsidRPr="004B6140" w:rsidRDefault="00B77D30" w:rsidP="00EC750C">
            <w:pPr>
              <w:rPr>
                <w:rFonts w:ascii="Arial" w:hAnsi="Arial" w:cs="Arial"/>
                <w:sz w:val="18"/>
                <w:szCs w:val="18"/>
              </w:rPr>
            </w:pPr>
            <w:r w:rsidRPr="004B6140">
              <w:rPr>
                <w:rFonts w:ascii="Arial" w:hAnsi="Arial" w:cs="Arial"/>
                <w:sz w:val="18"/>
                <w:szCs w:val="18"/>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5572902" w14:textId="09F4E4DA" w:rsidR="00B77D30" w:rsidRPr="004B6140" w:rsidRDefault="00B77D30" w:rsidP="00EC750C">
            <w:pPr>
              <w:tabs>
                <w:tab w:val="left" w:pos="213"/>
              </w:tabs>
              <w:ind w:left="-71"/>
              <w:rPr>
                <w:rFonts w:ascii="Arial" w:hAnsi="Arial" w:cs="Arial"/>
                <w:bCs/>
                <w:sz w:val="18"/>
                <w:szCs w:val="18"/>
              </w:rPr>
            </w:pPr>
            <w:r w:rsidRPr="004B6140">
              <w:rPr>
                <w:rFonts w:ascii="Arial" w:hAnsi="Arial" w:cs="Arial"/>
                <w:bCs/>
                <w:sz w:val="18"/>
                <w:szCs w:val="18"/>
              </w:rPr>
              <w:t>1) własne*</w:t>
            </w:r>
          </w:p>
          <w:p w14:paraId="2BCD1E4D" w14:textId="77777777" w:rsidR="00B77D30" w:rsidRDefault="00B77D30" w:rsidP="00EC750C">
            <w:pPr>
              <w:spacing w:before="60"/>
              <w:rPr>
                <w:rFonts w:ascii="Arial" w:hAnsi="Arial" w:cs="Arial"/>
                <w:bCs/>
                <w:sz w:val="18"/>
                <w:szCs w:val="18"/>
              </w:rPr>
            </w:pPr>
          </w:p>
          <w:p w14:paraId="77102B17" w14:textId="77777777" w:rsidR="00B77D30" w:rsidRDefault="00B77D30" w:rsidP="00EC750C">
            <w:pPr>
              <w:spacing w:before="60"/>
              <w:rPr>
                <w:rFonts w:ascii="Arial" w:hAnsi="Arial" w:cs="Arial"/>
                <w:bCs/>
                <w:sz w:val="18"/>
                <w:szCs w:val="18"/>
              </w:rPr>
            </w:pPr>
            <w:r>
              <w:rPr>
                <w:rFonts w:ascii="Arial" w:hAnsi="Arial" w:cs="Arial"/>
                <w:bCs/>
                <w:sz w:val="18"/>
                <w:szCs w:val="18"/>
              </w:rPr>
              <w:t>l</w:t>
            </w:r>
            <w:r w:rsidRPr="004B6140">
              <w:rPr>
                <w:rFonts w:ascii="Arial" w:hAnsi="Arial" w:cs="Arial"/>
                <w:bCs/>
                <w:sz w:val="18"/>
                <w:szCs w:val="18"/>
              </w:rPr>
              <w:t>ub</w:t>
            </w:r>
          </w:p>
          <w:p w14:paraId="4251F742" w14:textId="77777777" w:rsidR="00B77D30" w:rsidRPr="004B6140" w:rsidRDefault="00B77D30" w:rsidP="00EC750C">
            <w:pPr>
              <w:spacing w:before="60"/>
              <w:rPr>
                <w:rFonts w:ascii="Arial" w:hAnsi="Arial" w:cs="Arial"/>
                <w:bCs/>
                <w:sz w:val="18"/>
                <w:szCs w:val="18"/>
              </w:rPr>
            </w:pPr>
          </w:p>
          <w:p w14:paraId="5D877A03" w14:textId="77777777" w:rsidR="00B77D30" w:rsidRDefault="00B77D30" w:rsidP="00EC750C">
            <w:pPr>
              <w:spacing w:before="60"/>
              <w:rPr>
                <w:rFonts w:ascii="Arial" w:hAnsi="Arial" w:cs="Arial"/>
                <w:bCs/>
                <w:sz w:val="18"/>
                <w:szCs w:val="18"/>
              </w:rPr>
            </w:pPr>
            <w:r w:rsidRPr="004B6140">
              <w:rPr>
                <w:rFonts w:ascii="Arial" w:hAnsi="Arial" w:cs="Arial"/>
                <w:bCs/>
                <w:sz w:val="18"/>
                <w:szCs w:val="18"/>
              </w:rPr>
              <w:t>2) innych podmiotów*</w:t>
            </w:r>
          </w:p>
          <w:p w14:paraId="3160B988" w14:textId="77777777" w:rsidR="00B77D30" w:rsidRPr="004B6140" w:rsidRDefault="00B77D30" w:rsidP="00EC750C">
            <w:pPr>
              <w:spacing w:before="60"/>
              <w:rPr>
                <w:rFonts w:ascii="Arial" w:hAnsi="Arial" w:cs="Arial"/>
                <w:bCs/>
                <w:sz w:val="18"/>
                <w:szCs w:val="18"/>
              </w:rPr>
            </w:pPr>
          </w:p>
          <w:p w14:paraId="66BA5438" w14:textId="77777777" w:rsidR="00B77D30" w:rsidRPr="004B6140" w:rsidRDefault="00B77D30" w:rsidP="00EC750C">
            <w:pPr>
              <w:rPr>
                <w:rFonts w:ascii="Arial" w:hAnsi="Arial" w:cs="Arial"/>
                <w:sz w:val="18"/>
                <w:szCs w:val="18"/>
              </w:rPr>
            </w:pPr>
            <w:r w:rsidRPr="004B6140">
              <w:rPr>
                <w:rFonts w:ascii="Arial" w:hAnsi="Arial" w:cs="Arial"/>
                <w:bCs/>
                <w:i/>
                <w:sz w:val="18"/>
                <w:szCs w:val="18"/>
              </w:rPr>
              <w:t>Wykonawca winien załączyć do oferty oryginał pisemnego zobowiązania podmiotu udostępniającego</w:t>
            </w:r>
          </w:p>
        </w:tc>
      </w:tr>
    </w:tbl>
    <w:p w14:paraId="02377E3C" w14:textId="77777777" w:rsidR="00B77D30" w:rsidRPr="00333A76" w:rsidRDefault="00B77D30" w:rsidP="00B77D30">
      <w:pPr>
        <w:rPr>
          <w:rFonts w:ascii="Arial" w:hAnsi="Arial" w:cs="Arial"/>
          <w:i/>
          <w:sz w:val="12"/>
          <w:szCs w:val="12"/>
        </w:rPr>
      </w:pPr>
    </w:p>
    <w:p w14:paraId="25F278FF" w14:textId="77777777" w:rsidR="00B77D30" w:rsidRPr="004B6140" w:rsidRDefault="00B77D30" w:rsidP="00B77D30">
      <w:pPr>
        <w:rPr>
          <w:rFonts w:ascii="Arial" w:hAnsi="Arial" w:cs="Arial"/>
          <w:i/>
          <w:sz w:val="20"/>
          <w:szCs w:val="20"/>
        </w:rPr>
      </w:pPr>
      <w:r w:rsidRPr="004B6140">
        <w:rPr>
          <w:rFonts w:ascii="Arial" w:hAnsi="Arial" w:cs="Arial"/>
          <w:i/>
          <w:sz w:val="20"/>
          <w:szCs w:val="20"/>
        </w:rPr>
        <w:t xml:space="preserve">* niepotrzebne skreślić </w:t>
      </w:r>
    </w:p>
    <w:p w14:paraId="05D734F8" w14:textId="77777777" w:rsidR="00AB3AD3" w:rsidRDefault="00AB3AD3" w:rsidP="00B77D30">
      <w:pPr>
        <w:tabs>
          <w:tab w:val="left" w:pos="5103"/>
        </w:tabs>
        <w:rPr>
          <w:rFonts w:ascii="Arial" w:hAnsi="Arial" w:cs="Arial"/>
          <w:sz w:val="20"/>
          <w:szCs w:val="20"/>
        </w:rPr>
      </w:pPr>
    </w:p>
    <w:p w14:paraId="6717ECED" w14:textId="38613FBE" w:rsidR="00B77D30" w:rsidRPr="00081DE1" w:rsidRDefault="00F24CAF" w:rsidP="00B77D30">
      <w:pPr>
        <w:tabs>
          <w:tab w:val="left" w:pos="5103"/>
        </w:tabs>
        <w:rPr>
          <w:rFonts w:ascii="Arial" w:hAnsi="Arial" w:cs="Arial"/>
          <w:sz w:val="20"/>
          <w:szCs w:val="20"/>
        </w:rPr>
      </w:pPr>
      <w:r>
        <w:rPr>
          <w:rFonts w:ascii="Arial" w:hAnsi="Arial" w:cs="Arial"/>
          <w:sz w:val="20"/>
          <w:szCs w:val="20"/>
        </w:rPr>
        <w:t xml:space="preserve">Do niniejszego wykazu załączamy dowody potwierdzające, że roboty wykazane powyżej zostały wykonane </w:t>
      </w:r>
      <w:r w:rsidR="009A4815">
        <w:rPr>
          <w:rFonts w:ascii="Arial" w:hAnsi="Arial" w:cs="Arial"/>
          <w:sz w:val="20"/>
          <w:szCs w:val="20"/>
        </w:rPr>
        <w:t xml:space="preserve">należycie, </w:t>
      </w:r>
      <w:r>
        <w:rPr>
          <w:rFonts w:ascii="Arial" w:hAnsi="Arial" w:cs="Arial"/>
          <w:sz w:val="20"/>
          <w:szCs w:val="20"/>
        </w:rPr>
        <w:t>zgodnie z przepisami prawa budowlanego i prawidłowo ukończone</w:t>
      </w:r>
      <w:r w:rsidR="009A4815">
        <w:rPr>
          <w:rFonts w:ascii="Arial" w:hAnsi="Arial" w:cs="Arial"/>
          <w:sz w:val="20"/>
          <w:szCs w:val="20"/>
        </w:rPr>
        <w:t>.</w:t>
      </w:r>
      <w:r>
        <w:rPr>
          <w:rFonts w:ascii="Arial" w:hAnsi="Arial" w:cs="Arial"/>
          <w:sz w:val="20"/>
          <w:szCs w:val="20"/>
        </w:rPr>
        <w:t xml:space="preserve"> </w:t>
      </w:r>
    </w:p>
    <w:p w14:paraId="1BE92EC5" w14:textId="77777777" w:rsidR="00B77D30" w:rsidRDefault="00B77D30" w:rsidP="00B77D30">
      <w:pPr>
        <w:pStyle w:val="Tekstpodstawowy1"/>
        <w:spacing w:after="0"/>
        <w:rPr>
          <w:rFonts w:ascii="Arial" w:hAnsi="Arial" w:cs="Arial"/>
          <w:bCs/>
          <w:sz w:val="20"/>
          <w:szCs w:val="20"/>
        </w:rPr>
      </w:pPr>
    </w:p>
    <w:p w14:paraId="010F32DB" w14:textId="77777777" w:rsidR="00333A76" w:rsidRDefault="00333A76" w:rsidP="00206459">
      <w:pPr>
        <w:rPr>
          <w:rFonts w:ascii="Arial" w:hAnsi="Arial" w:cs="Arial"/>
          <w:bCs/>
          <w:sz w:val="20"/>
          <w:szCs w:val="20"/>
        </w:rPr>
      </w:pPr>
    </w:p>
    <w:p w14:paraId="02AAAF2F" w14:textId="0B991E09" w:rsidR="00206459" w:rsidRDefault="00206459" w:rsidP="00206459">
      <w:pPr>
        <w:pStyle w:val="rozdzia"/>
        <w:rPr>
          <w:rFonts w:ascii="Arial" w:hAnsi="Arial" w:cs="Arial"/>
          <w:color w:val="000000" w:themeColor="text1"/>
        </w:rPr>
      </w:pPr>
      <w:r w:rsidRPr="005F4328">
        <w:rPr>
          <w:rFonts w:ascii="Arial" w:hAnsi="Arial" w:cs="Arial"/>
          <w:color w:val="000000" w:themeColor="text1"/>
        </w:rPr>
        <w:t>UWAGA:</w:t>
      </w:r>
    </w:p>
    <w:p w14:paraId="0C21FE96" w14:textId="77777777" w:rsidR="00804BEA" w:rsidRPr="005F4328" w:rsidRDefault="00804BEA" w:rsidP="00206459">
      <w:pPr>
        <w:pStyle w:val="rozdzia"/>
        <w:rPr>
          <w:rFonts w:ascii="Arial" w:hAnsi="Arial" w:cs="Arial"/>
          <w:color w:val="000000" w:themeColor="text1"/>
        </w:rPr>
      </w:pPr>
    </w:p>
    <w:p w14:paraId="690F3E71" w14:textId="77777777" w:rsidR="00206459" w:rsidRPr="00804BEA" w:rsidRDefault="00206459" w:rsidP="00206459">
      <w:pPr>
        <w:pStyle w:val="rozdzia"/>
        <w:numPr>
          <w:ilvl w:val="0"/>
          <w:numId w:val="30"/>
        </w:numPr>
        <w:rPr>
          <w:rFonts w:ascii="Arial" w:hAnsi="Arial" w:cs="Arial"/>
          <w:b w:val="0"/>
          <w:bCs/>
          <w:u w:val="none"/>
        </w:rPr>
      </w:pPr>
      <w:r w:rsidRPr="00804BEA">
        <w:rPr>
          <w:rFonts w:ascii="Arial" w:hAnsi="Arial" w:cs="Arial"/>
          <w:b w:val="0"/>
          <w:bCs/>
          <w:u w:val="none"/>
        </w:rPr>
        <w:t>Zamawiający zaleca przed podpisaniem, zapisanie dokumentu w formacie .pdf</w:t>
      </w:r>
    </w:p>
    <w:p w14:paraId="08DB60E1" w14:textId="77777777" w:rsidR="00206459" w:rsidRPr="00804BEA" w:rsidRDefault="00206459" w:rsidP="00206459">
      <w:pPr>
        <w:pStyle w:val="rozdzia"/>
        <w:numPr>
          <w:ilvl w:val="0"/>
          <w:numId w:val="30"/>
        </w:numPr>
        <w:rPr>
          <w:rFonts w:ascii="Arial" w:hAnsi="Arial" w:cs="Arial"/>
          <w:b w:val="0"/>
          <w:bCs/>
          <w:u w:val="none"/>
        </w:rPr>
      </w:pPr>
      <w:r w:rsidRPr="00804BEA">
        <w:rPr>
          <w:rFonts w:ascii="Arial" w:hAnsi="Arial" w:cs="Arial"/>
          <w:b w:val="0"/>
          <w:bCs/>
          <w:u w:val="none"/>
        </w:rPr>
        <w:t xml:space="preserve">Dokument należy wypełnić i podpisać kwalifikowalnym podpisem elektronicznym lub podpisem zaufanym lub podpisem osobistym </w:t>
      </w:r>
    </w:p>
    <w:p w14:paraId="294756FB" w14:textId="79CF3EA9" w:rsidR="00775CC5" w:rsidRPr="00912E0C" w:rsidRDefault="00206459" w:rsidP="00912E0C">
      <w:pPr>
        <w:pStyle w:val="rozdzia"/>
        <w:numPr>
          <w:ilvl w:val="0"/>
          <w:numId w:val="30"/>
        </w:numPr>
        <w:rPr>
          <w:rFonts w:ascii="Arial" w:hAnsi="Arial" w:cs="Arial"/>
          <w:b w:val="0"/>
          <w:bCs/>
          <w:u w:val="none"/>
        </w:rPr>
      </w:pPr>
      <w:r w:rsidRPr="00804BEA">
        <w:rPr>
          <w:rFonts w:ascii="Arial" w:hAnsi="Arial" w:cs="Arial"/>
          <w:b w:val="0"/>
          <w:bCs/>
          <w:u w:val="none"/>
        </w:rPr>
        <w:t>W przypadku wykonawców wspólnie ubiegających się o udzielenie zamówienia, dokument ten/ dokumenty te składa przynajmniej jeden z wykonawców.</w:t>
      </w:r>
    </w:p>
    <w:sectPr w:rsidR="00775CC5" w:rsidRPr="00912E0C" w:rsidSect="00492111">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3A09F" w14:textId="77777777" w:rsidR="0090370B" w:rsidRDefault="0090370B" w:rsidP="00552E30">
      <w:r>
        <w:separator/>
      </w:r>
    </w:p>
  </w:endnote>
  <w:endnote w:type="continuationSeparator" w:id="0">
    <w:p w14:paraId="154CD396" w14:textId="77777777" w:rsidR="0090370B" w:rsidRDefault="0090370B"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55A63" w14:textId="77777777" w:rsidR="0090370B" w:rsidRDefault="0090370B" w:rsidP="00552E30">
      <w:r>
        <w:separator/>
      </w:r>
    </w:p>
  </w:footnote>
  <w:footnote w:type="continuationSeparator" w:id="0">
    <w:p w14:paraId="5C33036C" w14:textId="77777777" w:rsidR="0090370B" w:rsidRDefault="0090370B"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692074987">
    <w:abstractNumId w:val="0"/>
  </w:num>
  <w:num w:numId="2" w16cid:durableId="1685741719">
    <w:abstractNumId w:val="1"/>
  </w:num>
  <w:num w:numId="3" w16cid:durableId="2050834817">
    <w:abstractNumId w:val="9"/>
  </w:num>
  <w:num w:numId="4" w16cid:durableId="547837245">
    <w:abstractNumId w:val="18"/>
  </w:num>
  <w:num w:numId="5" w16cid:durableId="492644792">
    <w:abstractNumId w:val="7"/>
  </w:num>
  <w:num w:numId="6" w16cid:durableId="459305755">
    <w:abstractNumId w:val="25"/>
  </w:num>
  <w:num w:numId="7" w16cid:durableId="34741086">
    <w:abstractNumId w:val="30"/>
  </w:num>
  <w:num w:numId="8" w16cid:durableId="1617909548">
    <w:abstractNumId w:val="21"/>
  </w:num>
  <w:num w:numId="9" w16cid:durableId="269970627">
    <w:abstractNumId w:val="27"/>
  </w:num>
  <w:num w:numId="10" w16cid:durableId="1336690770">
    <w:abstractNumId w:val="22"/>
  </w:num>
  <w:num w:numId="11" w16cid:durableId="2125153505">
    <w:abstractNumId w:val="28"/>
  </w:num>
  <w:num w:numId="12" w16cid:durableId="151216194">
    <w:abstractNumId w:val="29"/>
  </w:num>
  <w:num w:numId="13" w16cid:durableId="953294738">
    <w:abstractNumId w:val="17"/>
  </w:num>
  <w:num w:numId="14" w16cid:durableId="1604532593">
    <w:abstractNumId w:val="11"/>
  </w:num>
  <w:num w:numId="15" w16cid:durableId="102651309">
    <w:abstractNumId w:val="5"/>
  </w:num>
  <w:num w:numId="16" w16cid:durableId="600844427">
    <w:abstractNumId w:val="2"/>
  </w:num>
  <w:num w:numId="17" w16cid:durableId="1567298595">
    <w:abstractNumId w:val="12"/>
  </w:num>
  <w:num w:numId="18" w16cid:durableId="1765763040">
    <w:abstractNumId w:val="15"/>
  </w:num>
  <w:num w:numId="19" w16cid:durableId="981537983">
    <w:abstractNumId w:val="14"/>
  </w:num>
  <w:num w:numId="20" w16cid:durableId="1422676349">
    <w:abstractNumId w:val="26"/>
  </w:num>
  <w:num w:numId="21" w16cid:durableId="1618102955">
    <w:abstractNumId w:val="3"/>
  </w:num>
  <w:num w:numId="22" w16cid:durableId="1290210328">
    <w:abstractNumId w:val="13"/>
  </w:num>
  <w:num w:numId="23" w16cid:durableId="591815833">
    <w:abstractNumId w:val="6"/>
  </w:num>
  <w:num w:numId="24" w16cid:durableId="494954800">
    <w:abstractNumId w:val="16"/>
  </w:num>
  <w:num w:numId="25" w16cid:durableId="191650488">
    <w:abstractNumId w:val="20"/>
  </w:num>
  <w:num w:numId="26" w16cid:durableId="628828520">
    <w:abstractNumId w:val="8"/>
  </w:num>
  <w:num w:numId="27" w16cid:durableId="1167475601">
    <w:abstractNumId w:val="23"/>
  </w:num>
  <w:num w:numId="28" w16cid:durableId="958490919">
    <w:abstractNumId w:val="4"/>
  </w:num>
  <w:num w:numId="29" w16cid:durableId="67533905">
    <w:abstractNumId w:val="19"/>
  </w:num>
  <w:num w:numId="30" w16cid:durableId="4330898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41580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15AA"/>
    <w:rsid w:val="00060683"/>
    <w:rsid w:val="000616C1"/>
    <w:rsid w:val="00063BFE"/>
    <w:rsid w:val="000732BC"/>
    <w:rsid w:val="000751D5"/>
    <w:rsid w:val="000918C1"/>
    <w:rsid w:val="00093A1A"/>
    <w:rsid w:val="000A7D02"/>
    <w:rsid w:val="000C7C58"/>
    <w:rsid w:val="000D137F"/>
    <w:rsid w:val="000D1AE8"/>
    <w:rsid w:val="000D2328"/>
    <w:rsid w:val="000E168B"/>
    <w:rsid w:val="00107B3B"/>
    <w:rsid w:val="00115413"/>
    <w:rsid w:val="00122046"/>
    <w:rsid w:val="001248ED"/>
    <w:rsid w:val="0013776D"/>
    <w:rsid w:val="001419FB"/>
    <w:rsid w:val="00150AAB"/>
    <w:rsid w:val="00156473"/>
    <w:rsid w:val="00163483"/>
    <w:rsid w:val="001653E4"/>
    <w:rsid w:val="00167487"/>
    <w:rsid w:val="001817BC"/>
    <w:rsid w:val="0018433D"/>
    <w:rsid w:val="00190D7A"/>
    <w:rsid w:val="00192ED8"/>
    <w:rsid w:val="001A4DBE"/>
    <w:rsid w:val="001B0198"/>
    <w:rsid w:val="001D04B7"/>
    <w:rsid w:val="001D45A9"/>
    <w:rsid w:val="00206459"/>
    <w:rsid w:val="0022527E"/>
    <w:rsid w:val="0022661E"/>
    <w:rsid w:val="002426F5"/>
    <w:rsid w:val="00270E68"/>
    <w:rsid w:val="00276122"/>
    <w:rsid w:val="0027755E"/>
    <w:rsid w:val="00284AED"/>
    <w:rsid w:val="0029686F"/>
    <w:rsid w:val="002A58E6"/>
    <w:rsid w:val="002D314B"/>
    <w:rsid w:val="002D4AAE"/>
    <w:rsid w:val="002F4E11"/>
    <w:rsid w:val="0030773D"/>
    <w:rsid w:val="003301BB"/>
    <w:rsid w:val="00333A76"/>
    <w:rsid w:val="00340E84"/>
    <w:rsid w:val="00343F6D"/>
    <w:rsid w:val="00351EFD"/>
    <w:rsid w:val="003929A6"/>
    <w:rsid w:val="003948FF"/>
    <w:rsid w:val="003956CB"/>
    <w:rsid w:val="003A19C5"/>
    <w:rsid w:val="003B05AE"/>
    <w:rsid w:val="003D6369"/>
    <w:rsid w:val="003D6AD3"/>
    <w:rsid w:val="003F2638"/>
    <w:rsid w:val="003F6810"/>
    <w:rsid w:val="00404873"/>
    <w:rsid w:val="00412ABA"/>
    <w:rsid w:val="00424214"/>
    <w:rsid w:val="00424A96"/>
    <w:rsid w:val="00471020"/>
    <w:rsid w:val="00473C4D"/>
    <w:rsid w:val="00485408"/>
    <w:rsid w:val="00485B2E"/>
    <w:rsid w:val="00492111"/>
    <w:rsid w:val="004C6D43"/>
    <w:rsid w:val="004F53D9"/>
    <w:rsid w:val="00517135"/>
    <w:rsid w:val="00521DA0"/>
    <w:rsid w:val="00523178"/>
    <w:rsid w:val="00547BF5"/>
    <w:rsid w:val="0055238E"/>
    <w:rsid w:val="00552E30"/>
    <w:rsid w:val="005767E7"/>
    <w:rsid w:val="0059100F"/>
    <w:rsid w:val="00595DC7"/>
    <w:rsid w:val="00596E06"/>
    <w:rsid w:val="005B276F"/>
    <w:rsid w:val="005D6B50"/>
    <w:rsid w:val="005F4328"/>
    <w:rsid w:val="006077B5"/>
    <w:rsid w:val="00617757"/>
    <w:rsid w:val="006501DD"/>
    <w:rsid w:val="00661F1C"/>
    <w:rsid w:val="00681E0E"/>
    <w:rsid w:val="006837B8"/>
    <w:rsid w:val="006D55F9"/>
    <w:rsid w:val="006E00EB"/>
    <w:rsid w:val="006E424D"/>
    <w:rsid w:val="006F480A"/>
    <w:rsid w:val="006F69BF"/>
    <w:rsid w:val="0070676B"/>
    <w:rsid w:val="00715677"/>
    <w:rsid w:val="00721F1A"/>
    <w:rsid w:val="00731546"/>
    <w:rsid w:val="007329B6"/>
    <w:rsid w:val="00736525"/>
    <w:rsid w:val="007678E2"/>
    <w:rsid w:val="007719D4"/>
    <w:rsid w:val="00772C83"/>
    <w:rsid w:val="00775CC5"/>
    <w:rsid w:val="0078039D"/>
    <w:rsid w:val="007F10CC"/>
    <w:rsid w:val="008030B5"/>
    <w:rsid w:val="00804BEA"/>
    <w:rsid w:val="00812A85"/>
    <w:rsid w:val="00834427"/>
    <w:rsid w:val="008A4193"/>
    <w:rsid w:val="0090370B"/>
    <w:rsid w:val="00912E0C"/>
    <w:rsid w:val="00917961"/>
    <w:rsid w:val="00921658"/>
    <w:rsid w:val="00925A7E"/>
    <w:rsid w:val="009615BE"/>
    <w:rsid w:val="00961B34"/>
    <w:rsid w:val="00963654"/>
    <w:rsid w:val="00974E7A"/>
    <w:rsid w:val="00986C6E"/>
    <w:rsid w:val="009952AA"/>
    <w:rsid w:val="009A07CE"/>
    <w:rsid w:val="009A4815"/>
    <w:rsid w:val="009E3302"/>
    <w:rsid w:val="009E50D1"/>
    <w:rsid w:val="00A17CB5"/>
    <w:rsid w:val="00A20E5F"/>
    <w:rsid w:val="00A24F7D"/>
    <w:rsid w:val="00A310A6"/>
    <w:rsid w:val="00A65B19"/>
    <w:rsid w:val="00A801A5"/>
    <w:rsid w:val="00A84D9E"/>
    <w:rsid w:val="00A90AD6"/>
    <w:rsid w:val="00AB3AD3"/>
    <w:rsid w:val="00AD7D63"/>
    <w:rsid w:val="00AE3DEE"/>
    <w:rsid w:val="00AF68BD"/>
    <w:rsid w:val="00B01CB9"/>
    <w:rsid w:val="00B05CEF"/>
    <w:rsid w:val="00B41AB3"/>
    <w:rsid w:val="00B44419"/>
    <w:rsid w:val="00B4557D"/>
    <w:rsid w:val="00B46F0E"/>
    <w:rsid w:val="00B72EE6"/>
    <w:rsid w:val="00B77D30"/>
    <w:rsid w:val="00B81178"/>
    <w:rsid w:val="00BA5FE1"/>
    <w:rsid w:val="00BD105A"/>
    <w:rsid w:val="00BD3E87"/>
    <w:rsid w:val="00BF2E8B"/>
    <w:rsid w:val="00BF6E32"/>
    <w:rsid w:val="00C26D2B"/>
    <w:rsid w:val="00C27BEB"/>
    <w:rsid w:val="00C31E34"/>
    <w:rsid w:val="00C33D13"/>
    <w:rsid w:val="00C343E4"/>
    <w:rsid w:val="00C44E37"/>
    <w:rsid w:val="00C50EC6"/>
    <w:rsid w:val="00C554E4"/>
    <w:rsid w:val="00C667FE"/>
    <w:rsid w:val="00C823DF"/>
    <w:rsid w:val="00C9798B"/>
    <w:rsid w:val="00CE2F23"/>
    <w:rsid w:val="00CE2F56"/>
    <w:rsid w:val="00D126B7"/>
    <w:rsid w:val="00D4217E"/>
    <w:rsid w:val="00D45695"/>
    <w:rsid w:val="00D47548"/>
    <w:rsid w:val="00D61008"/>
    <w:rsid w:val="00D703A1"/>
    <w:rsid w:val="00D807D2"/>
    <w:rsid w:val="00DB2E6E"/>
    <w:rsid w:val="00DB4F42"/>
    <w:rsid w:val="00DB60EB"/>
    <w:rsid w:val="00DE2DBE"/>
    <w:rsid w:val="00E1031E"/>
    <w:rsid w:val="00E107A5"/>
    <w:rsid w:val="00E50018"/>
    <w:rsid w:val="00E65982"/>
    <w:rsid w:val="00E97FF4"/>
    <w:rsid w:val="00EA1595"/>
    <w:rsid w:val="00EA22C5"/>
    <w:rsid w:val="00EA3812"/>
    <w:rsid w:val="00EA6F8D"/>
    <w:rsid w:val="00ED6B7E"/>
    <w:rsid w:val="00EE34EB"/>
    <w:rsid w:val="00F24CAF"/>
    <w:rsid w:val="00F46C20"/>
    <w:rsid w:val="00F52F6E"/>
    <w:rsid w:val="00F54417"/>
    <w:rsid w:val="00F56EA4"/>
    <w:rsid w:val="00F668A7"/>
    <w:rsid w:val="00F71057"/>
    <w:rsid w:val="00F712FC"/>
    <w:rsid w:val="00F83304"/>
    <w:rsid w:val="00F86864"/>
    <w:rsid w:val="00FD35AE"/>
    <w:rsid w:val="00FE60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C823DF"/>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214345">
      <w:bodyDiv w:val="1"/>
      <w:marLeft w:val="0"/>
      <w:marRight w:val="0"/>
      <w:marTop w:val="0"/>
      <w:marBottom w:val="0"/>
      <w:divBdr>
        <w:top w:val="none" w:sz="0" w:space="0" w:color="auto"/>
        <w:left w:val="none" w:sz="0" w:space="0" w:color="auto"/>
        <w:bottom w:val="none" w:sz="0" w:space="0" w:color="auto"/>
        <w:right w:val="none" w:sz="0" w:space="0" w:color="auto"/>
      </w:divBdr>
    </w:div>
    <w:div w:id="1203056340">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805341960">
      <w:bodyDiv w:val="1"/>
      <w:marLeft w:val="0"/>
      <w:marRight w:val="0"/>
      <w:marTop w:val="0"/>
      <w:marBottom w:val="0"/>
      <w:divBdr>
        <w:top w:val="none" w:sz="0" w:space="0" w:color="auto"/>
        <w:left w:val="none" w:sz="0" w:space="0" w:color="auto"/>
        <w:bottom w:val="none" w:sz="0" w:space="0" w:color="auto"/>
        <w:right w:val="none" w:sz="0" w:space="0" w:color="auto"/>
      </w:divBdr>
    </w:div>
    <w:div w:id="200488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B1EC5-0E1C-4812-80BD-DF24F2DDF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1670</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6</cp:revision>
  <cp:lastPrinted>2026-08-03T07:03:00Z</cp:lastPrinted>
  <dcterms:created xsi:type="dcterms:W3CDTF">2026-06-03T09:42:00Z</dcterms:created>
  <dcterms:modified xsi:type="dcterms:W3CDTF">2026-08-03T07:03:00Z</dcterms:modified>
</cp:coreProperties>
</file>